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11" w:rsidRPr="00BA08B8" w:rsidRDefault="00070511" w:rsidP="00070511">
      <w:pPr>
        <w:spacing w:line="360" w:lineRule="atLeast"/>
        <w:ind w:firstLineChars="550" w:firstLine="1540"/>
        <w:rPr>
          <w:rFonts w:eastAsia="方正隶书简体" w:hint="eastAsia"/>
          <w:sz w:val="36"/>
          <w:szCs w:val="36"/>
        </w:rPr>
      </w:pPr>
      <w:r>
        <w:rPr>
          <w:rFonts w:ascii="宋体" w:hAnsi="宋体" w:hint="eastAsia"/>
          <w:noProof/>
          <w:sz w:val="28"/>
          <w:szCs w:val="28"/>
        </w:rPr>
        <w:pict>
          <v:line id="_x0000_s2167" style="position:absolute;left:0;text-align:left;z-index:251662336" from="154.7pt,41.75pt" to="342pt,41.75pt"/>
        </w:pict>
      </w:r>
      <w:r>
        <w:rPr>
          <w:rFonts w:ascii="宋体" w:hAnsi="宋体" w:hint="eastAsia"/>
          <w:noProof/>
          <w:sz w:val="28"/>
          <w:szCs w:val="28"/>
        </w:rPr>
        <w:pict>
          <v:line id="_x0000_s2165" style="position:absolute;left:0;text-align:left;z-index:251660288" from="27pt,28.25pt" to="165.1pt,28.25pt"/>
        </w:pict>
      </w:r>
      <w:r>
        <w:rPr>
          <w:rFonts w:ascii="宋体" w:hAnsi="宋体" w:hint="eastAsia"/>
          <w:noProof/>
          <w:sz w:val="28"/>
          <w:szCs w:val="28"/>
        </w:rPr>
        <w:pict>
          <v:line id="_x0000_s2166" style="position:absolute;left:0;text-align:left;flip:x;z-index:251661312" from="155pt,28.4pt" to="164.9pt,41.3pt"/>
        </w:pict>
      </w:r>
      <w:r>
        <w:rPr>
          <w:rFonts w:ascii="宋体" w:hAnsi="宋体" w:hint="eastAsia"/>
          <w:noProof/>
          <w:sz w:val="28"/>
          <w:szCs w:val="28"/>
        </w:rPr>
        <w:pict>
          <v:line id="_x0000_s2184" style="position:absolute;left:0;text-align:left;z-index:251667456" from="154.7pt,41.75pt" to="342pt,41.75pt"/>
        </w:pict>
      </w:r>
      <w:r>
        <w:rPr>
          <w:rFonts w:ascii="宋体" w:hAnsi="宋体" w:hint="eastAsia"/>
          <w:noProof/>
          <w:sz w:val="28"/>
          <w:szCs w:val="28"/>
        </w:rPr>
        <w:pict>
          <v:line id="_x0000_s2182" style="position:absolute;left:0;text-align:left;z-index:251665408" from="27pt,28.25pt" to="165.1pt,28.25pt"/>
        </w:pict>
      </w:r>
      <w:r>
        <w:rPr>
          <w:rFonts w:ascii="宋体" w:hAnsi="宋体" w:hint="eastAsia"/>
          <w:noProof/>
          <w:sz w:val="28"/>
          <w:szCs w:val="28"/>
        </w:rPr>
        <w:pict>
          <v:line id="_x0000_s2183" style="position:absolute;left:0;text-align:left;flip:x;z-index:251666432" from="155pt,28.4pt" to="164.9pt,41.3pt"/>
        </w:pict>
      </w:r>
      <w:r>
        <w:rPr>
          <w:rFonts w:eastAsia="方正隶书简体" w:hint="eastAsia"/>
          <w:b/>
          <w:sz w:val="36"/>
          <w:szCs w:val="36"/>
        </w:rPr>
        <w:t>第</w:t>
      </w:r>
      <w:r>
        <w:rPr>
          <w:rFonts w:eastAsia="方正隶书简体" w:hint="eastAsia"/>
          <w:b/>
          <w:sz w:val="36"/>
          <w:szCs w:val="36"/>
        </w:rPr>
        <w:t>1</w:t>
      </w:r>
      <w:r>
        <w:rPr>
          <w:rFonts w:eastAsia="方正隶书简体" w:hint="eastAsia"/>
          <w:b/>
          <w:sz w:val="36"/>
          <w:szCs w:val="36"/>
        </w:rPr>
        <w:t>课时</w:t>
      </w:r>
      <w:r w:rsidRPr="00E82DF5">
        <w:rPr>
          <w:rFonts w:eastAsia="方正隶书简体"/>
          <w:b/>
          <w:sz w:val="36"/>
          <w:szCs w:val="36"/>
        </w:rPr>
        <w:t xml:space="preserve"> </w:t>
      </w:r>
      <w:r>
        <w:rPr>
          <w:rFonts w:eastAsia="方正隶书简体"/>
          <w:sz w:val="36"/>
          <w:szCs w:val="36"/>
        </w:rPr>
        <w:t xml:space="preserve"> </w:t>
      </w:r>
      <w:r w:rsidRPr="00BA08B8">
        <w:rPr>
          <w:rFonts w:eastAsia="方正隶书简体"/>
          <w:sz w:val="36"/>
          <w:szCs w:val="36"/>
        </w:rPr>
        <w:t xml:space="preserve">  </w:t>
      </w:r>
      <w:r>
        <w:rPr>
          <w:rFonts w:eastAsia="方正隶书简体"/>
          <w:sz w:val="36"/>
          <w:szCs w:val="36"/>
        </w:rPr>
        <w:t xml:space="preserve">  </w:t>
      </w:r>
      <w:r>
        <w:rPr>
          <w:rFonts w:eastAsia="方正隶书简体"/>
          <w:b/>
          <w:position w:val="-30"/>
          <w:sz w:val="36"/>
          <w:szCs w:val="36"/>
        </w:rPr>
        <w:t>Unit  1</w:t>
      </w:r>
      <w:r w:rsidRPr="00CE5B14">
        <w:rPr>
          <w:rFonts w:eastAsia="方正隶书简体"/>
          <w:b/>
          <w:position w:val="-30"/>
          <w:sz w:val="36"/>
          <w:szCs w:val="36"/>
        </w:rPr>
        <w:t xml:space="preserve"> </w:t>
      </w:r>
    </w:p>
    <w:p w:rsidR="00070511" w:rsidRPr="00A8323E" w:rsidRDefault="00070511" w:rsidP="00070511">
      <w:pPr>
        <w:tabs>
          <w:tab w:val="left" w:pos="1470"/>
          <w:tab w:val="center" w:pos="3572"/>
        </w:tabs>
        <w:spacing w:line="0" w:lineRule="atLeast"/>
        <w:rPr>
          <w:rFonts w:eastAsia="方正隶书简体"/>
          <w:spacing w:val="40"/>
          <w:w w:val="95"/>
          <w:sz w:val="30"/>
          <w:szCs w:val="30"/>
        </w:rPr>
      </w:pP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168" style="position:absolute;left:0;text-align:left;margin-left:.9pt;margin-top:2.9pt;width:170.7pt;height:15pt;z-index:-251653120" coordorigin="698,3713" coordsize="3414,300">
            <v:group id="_x0000_s2169" style="position:absolute;left:698;top:3713;width:3414;height:300" coordorigin="698,2006" coordsize="3414,300">
              <v:oval id="_x0000_s2170" style="position:absolute;left:1400;top:2006;width:300;height:300" fillcolor="black" stroked="f"/>
              <v:line id="_x0000_s2171" style="position:absolute" from="698,2300" to="3942,2300">
                <v:stroke dashstyle="1 1" endcap="round"/>
              </v:line>
              <v:shape id="_x0000_s2172"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173" style="position:absolute;left:3916;top:3791;width:196;height:196">
              <v:stroke dashstyle="1 1" endcap="round"/>
            </v:oval>
            <v:rect id="_x0000_s2174" style="position:absolute;left:3948;top:3929;width:64;height:57" stroked="f"/>
          </v:group>
        </w:pict>
      </w:r>
      <w:r>
        <w:rPr>
          <w:rFonts w:ascii="方正隶书简体" w:eastAsia="方正隶书简体" w:hint="eastAsia"/>
          <w:spacing w:val="40"/>
          <w:w w:val="95"/>
          <w:sz w:val="30"/>
          <w:szCs w:val="30"/>
        </w:rPr>
        <w:t>课时</w:t>
      </w:r>
      <w:r w:rsidRPr="00CE5B14">
        <w:rPr>
          <w:rFonts w:ascii="方正隶书简体" w:eastAsia="方正隶书简体" w:hint="eastAsia"/>
          <w:color w:val="FFFFFF"/>
          <w:spacing w:val="40"/>
          <w:w w:val="95"/>
          <w:sz w:val="30"/>
          <w:szCs w:val="30"/>
        </w:rPr>
        <w:t>预</w:t>
      </w:r>
      <w:r>
        <w:rPr>
          <w:rFonts w:ascii="方正隶书简体" w:eastAsia="方正隶书简体" w:hint="eastAsia"/>
          <w:spacing w:val="40"/>
          <w:w w:val="95"/>
          <w:sz w:val="30"/>
          <w:szCs w:val="30"/>
        </w:rPr>
        <w:t>览</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CC527A" w:rsidRDefault="00070511" w:rsidP="00070511">
      <w:pPr>
        <w:spacing w:line="240" w:lineRule="atLeast"/>
        <w:ind w:firstLineChars="100" w:firstLine="200"/>
        <w:rPr>
          <w:rFonts w:hint="eastAsia"/>
          <w:sz w:val="20"/>
          <w:szCs w:val="20"/>
        </w:rPr>
      </w:pPr>
      <w:r w:rsidRPr="00807A08">
        <w:rPr>
          <w:rFonts w:hint="eastAsia"/>
          <w:sz w:val="20"/>
          <w:szCs w:val="20"/>
        </w:rPr>
        <w:t>I.</w:t>
      </w:r>
      <w:r w:rsidRPr="00807A08">
        <w:rPr>
          <w:rFonts w:ascii="黑体" w:eastAsia="黑体" w:hint="eastAsia"/>
          <w:sz w:val="20"/>
          <w:szCs w:val="20"/>
        </w:rPr>
        <w:t>重点词汇：</w:t>
      </w:r>
      <w:r>
        <w:rPr>
          <w:rFonts w:hint="eastAsia"/>
          <w:sz w:val="20"/>
          <w:szCs w:val="20"/>
        </w:rPr>
        <w:t xml:space="preserve"> talk about What about, time o</w:t>
      </w:r>
      <w:r>
        <w:rPr>
          <w:rFonts w:ascii="宋体" w:hAnsi="宋体" w:hint="eastAsia"/>
          <w:sz w:val="20"/>
          <w:szCs w:val="20"/>
        </w:rPr>
        <w:t>'</w:t>
      </w:r>
      <w:r>
        <w:rPr>
          <w:rFonts w:hint="eastAsia"/>
          <w:sz w:val="20"/>
          <w:szCs w:val="20"/>
        </w:rPr>
        <w:t xml:space="preserve">clock half past art chemistry history maths at start </w:t>
      </w:r>
    </w:p>
    <w:p w:rsidR="00070511" w:rsidRDefault="00070511" w:rsidP="00070511">
      <w:pPr>
        <w:spacing w:line="240" w:lineRule="atLeast"/>
        <w:ind w:firstLineChars="49" w:firstLine="98"/>
        <w:rPr>
          <w:rFonts w:hint="eastAsia"/>
          <w:sz w:val="20"/>
          <w:szCs w:val="20"/>
        </w:rPr>
      </w:pPr>
      <w:r w:rsidRPr="00807A08">
        <w:rPr>
          <w:rFonts w:hint="eastAsia"/>
          <w:sz w:val="20"/>
          <w:szCs w:val="20"/>
        </w:rPr>
        <w:t>II.</w:t>
      </w:r>
      <w:r w:rsidRPr="00807A08">
        <w:rPr>
          <w:rFonts w:ascii="黑体" w:eastAsia="黑体" w:hint="eastAsia"/>
          <w:sz w:val="20"/>
          <w:szCs w:val="20"/>
        </w:rPr>
        <w:t>重点句式：</w:t>
      </w:r>
      <w:r>
        <w:rPr>
          <w:rFonts w:hint="eastAsia"/>
          <w:sz w:val="20"/>
          <w:szCs w:val="20"/>
        </w:rPr>
        <w:t xml:space="preserve"> What day is it today? It</w:t>
      </w:r>
      <w:r>
        <w:rPr>
          <w:rFonts w:ascii="宋体" w:hAnsi="宋体" w:hint="eastAsia"/>
          <w:sz w:val="20"/>
          <w:szCs w:val="20"/>
        </w:rPr>
        <w:t>'</w:t>
      </w:r>
      <w:r>
        <w:rPr>
          <w:rFonts w:hint="eastAsia"/>
          <w:sz w:val="20"/>
          <w:szCs w:val="20"/>
        </w:rPr>
        <w:t>s Friday.</w:t>
      </w:r>
    </w:p>
    <w:p w:rsidR="00070511" w:rsidRPr="00A8323E" w:rsidRDefault="00070511" w:rsidP="00070511">
      <w:pPr>
        <w:spacing w:line="240" w:lineRule="atLeast"/>
        <w:ind w:firstLineChars="49" w:firstLine="98"/>
        <w:rPr>
          <w:rFonts w:hint="eastAsia"/>
          <w:sz w:val="20"/>
          <w:szCs w:val="20"/>
        </w:rPr>
      </w:pPr>
      <w:r>
        <w:rPr>
          <w:rFonts w:hint="eastAsia"/>
          <w:sz w:val="20"/>
          <w:szCs w:val="20"/>
        </w:rPr>
        <w:t>When is your science lesson? It</w:t>
      </w:r>
      <w:r>
        <w:rPr>
          <w:rFonts w:ascii="宋体" w:hAnsi="宋体" w:hint="eastAsia"/>
          <w:sz w:val="20"/>
          <w:szCs w:val="20"/>
        </w:rPr>
        <w:t>'</w:t>
      </w:r>
      <w:r>
        <w:rPr>
          <w:rFonts w:hint="eastAsia"/>
          <w:sz w:val="20"/>
          <w:szCs w:val="20"/>
        </w:rPr>
        <w:t>s at ten o</w:t>
      </w:r>
      <w:r>
        <w:rPr>
          <w:rFonts w:ascii="宋体" w:hAnsi="宋体" w:hint="eastAsia"/>
          <w:sz w:val="20"/>
          <w:szCs w:val="20"/>
        </w:rPr>
        <w:t>'</w:t>
      </w:r>
      <w:r>
        <w:rPr>
          <w:rFonts w:hint="eastAsia"/>
          <w:sz w:val="20"/>
          <w:szCs w:val="20"/>
        </w:rPr>
        <w:t>clock.</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175" style="position:absolute;left:0;text-align:left;margin-left:.9pt;margin-top:2.9pt;width:170.7pt;height:15pt;z-index:-251652096" coordorigin="698,3713" coordsize="3414,300">
            <v:group id="_x0000_s2176" style="position:absolute;left:698;top:3713;width:3414;height:300" coordorigin="698,2006" coordsize="3414,300">
              <v:oval id="_x0000_s2177" style="position:absolute;left:1400;top:2006;width:300;height:300" fillcolor="black" stroked="f"/>
              <v:line id="_x0000_s2178" style="position:absolute" from="698,2300" to="3942,2300">
                <v:stroke dashstyle="1 1" endcap="round"/>
              </v:line>
              <v:shape id="_x0000_s2179"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180" style="position:absolute;left:3916;top:3791;width:196;height:196">
              <v:stroke dashstyle="1 1" endcap="round"/>
            </v:oval>
            <v:rect id="_x0000_s2181" style="position:absolute;left:3948;top:3929;width:64;height:57" stroked="f"/>
          </v:group>
        </w:pict>
      </w:r>
      <w:r w:rsidRPr="00CE5B14">
        <w:rPr>
          <w:rFonts w:ascii="方正隶书简体" w:eastAsia="方正隶书简体" w:hint="eastAsia"/>
          <w:b/>
          <w:spacing w:val="40"/>
          <w:w w:val="95"/>
          <w:sz w:val="30"/>
          <w:szCs w:val="30"/>
        </w:rPr>
        <w:t>厚积</w:t>
      </w:r>
      <w:r w:rsidRPr="00CE5B14">
        <w:rPr>
          <w:rFonts w:ascii="方正隶书简体" w:eastAsia="方正隶书简体" w:hint="eastAsia"/>
          <w:b/>
          <w:color w:val="FFFFFF"/>
          <w:spacing w:val="40"/>
          <w:w w:val="95"/>
          <w:sz w:val="30"/>
          <w:szCs w:val="30"/>
        </w:rPr>
        <w:t>薄</w:t>
      </w:r>
      <w:r w:rsidRPr="00CE5B14">
        <w:rPr>
          <w:rFonts w:ascii="方正隶书简体" w:eastAsia="方正隶书简体" w:hint="eastAsia"/>
          <w:b/>
          <w:spacing w:val="40"/>
          <w:w w:val="95"/>
          <w:sz w:val="30"/>
          <w:szCs w:val="30"/>
        </w:rPr>
        <w:t>发</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807A08" w:rsidRDefault="00070511" w:rsidP="00070511">
      <w:pPr>
        <w:spacing w:line="240" w:lineRule="atLeast"/>
        <w:ind w:leftChars="43" w:left="90"/>
        <w:rPr>
          <w:rFonts w:hint="eastAsia"/>
          <w:bCs/>
          <w:sz w:val="20"/>
          <w:szCs w:val="20"/>
        </w:rPr>
      </w:pPr>
      <w:smartTag w:uri="urn:schemas-microsoft-com:office:smarttags" w:element="place">
        <w:r w:rsidRPr="00452368">
          <w:rPr>
            <w:rFonts w:hint="eastAsia"/>
            <w:sz w:val="20"/>
            <w:szCs w:val="20"/>
          </w:rPr>
          <w:t>I.</w:t>
        </w:r>
      </w:smartTag>
      <w:r w:rsidRPr="00452368">
        <w:rPr>
          <w:rFonts w:hint="eastAsia"/>
          <w:sz w:val="20"/>
          <w:szCs w:val="20"/>
        </w:rPr>
        <w:t xml:space="preserve"> </w:t>
      </w:r>
      <w:r w:rsidRPr="00807A08">
        <w:rPr>
          <w:rFonts w:ascii="黑体" w:eastAsia="黑体" w:hint="eastAsia"/>
          <w:bCs/>
          <w:sz w:val="20"/>
          <w:szCs w:val="20"/>
        </w:rPr>
        <w:t>根据句意及词首字母提示完成单词。</w:t>
      </w:r>
      <w:r w:rsidRPr="00807A08">
        <w:rPr>
          <w:rFonts w:hint="eastAsia"/>
          <w:bCs/>
          <w:sz w:val="20"/>
          <w:szCs w:val="20"/>
        </w:rPr>
        <w:t xml:space="preserve"> </w:t>
      </w:r>
    </w:p>
    <w:p w:rsidR="00070511" w:rsidRPr="00B563AE" w:rsidRDefault="00070511" w:rsidP="00070511">
      <w:pPr>
        <w:spacing w:line="240" w:lineRule="atLeast"/>
        <w:ind w:leftChars="43" w:left="90"/>
        <w:rPr>
          <w:rFonts w:hint="eastAsia"/>
          <w:sz w:val="20"/>
          <w:szCs w:val="20"/>
        </w:rPr>
      </w:pPr>
      <w:r w:rsidRPr="00B563AE">
        <w:rPr>
          <w:rFonts w:hint="eastAsia"/>
          <w:bCs/>
          <w:sz w:val="20"/>
          <w:szCs w:val="20"/>
        </w:rPr>
        <w:t xml:space="preserve">1. </w:t>
      </w:r>
      <w:r w:rsidRPr="00B563AE">
        <w:rPr>
          <w:rFonts w:hint="eastAsia"/>
          <w:sz w:val="20"/>
          <w:szCs w:val="20"/>
        </w:rPr>
        <w:t>Today is my s</w:t>
      </w:r>
      <w:r w:rsidRPr="00B563AE">
        <w:rPr>
          <w:rFonts w:hint="eastAsia"/>
          <w:sz w:val="20"/>
          <w:szCs w:val="20"/>
          <w:u w:val="single"/>
        </w:rPr>
        <w:t xml:space="preserve">        </w:t>
      </w:r>
      <w:r w:rsidRPr="00B563AE">
        <w:rPr>
          <w:rFonts w:hint="eastAsia"/>
          <w:sz w:val="20"/>
          <w:szCs w:val="20"/>
        </w:rPr>
        <w:t xml:space="preserve"> day. I must go to school.</w:t>
      </w:r>
    </w:p>
    <w:p w:rsidR="00070511" w:rsidRPr="00B563AE" w:rsidRDefault="00070511" w:rsidP="00070511">
      <w:pPr>
        <w:spacing w:line="240" w:lineRule="atLeast"/>
        <w:ind w:leftChars="43" w:left="90"/>
        <w:rPr>
          <w:rFonts w:hint="eastAsia"/>
          <w:sz w:val="20"/>
          <w:szCs w:val="20"/>
        </w:rPr>
      </w:pPr>
      <w:r w:rsidRPr="00B563AE">
        <w:rPr>
          <w:rFonts w:hint="eastAsia"/>
          <w:sz w:val="20"/>
          <w:szCs w:val="20"/>
        </w:rPr>
        <w:t>2. What time is it? It</w:t>
      </w:r>
      <w:r w:rsidRPr="00B563AE">
        <w:rPr>
          <w:rFonts w:ascii="宋体" w:hAnsi="宋体" w:hint="eastAsia"/>
          <w:sz w:val="20"/>
          <w:szCs w:val="20"/>
        </w:rPr>
        <w:t>'</w:t>
      </w:r>
      <w:r w:rsidRPr="00B563AE">
        <w:rPr>
          <w:rFonts w:hint="eastAsia"/>
          <w:sz w:val="20"/>
          <w:szCs w:val="20"/>
        </w:rPr>
        <w:t>s h</w:t>
      </w:r>
      <w:r w:rsidRPr="00B563AE">
        <w:rPr>
          <w:rFonts w:hint="eastAsia"/>
          <w:sz w:val="20"/>
          <w:szCs w:val="20"/>
          <w:u w:val="single"/>
        </w:rPr>
        <w:t xml:space="preserve">    </w:t>
      </w:r>
      <w:r w:rsidRPr="00B563AE">
        <w:rPr>
          <w:rFonts w:hint="eastAsia"/>
          <w:sz w:val="20"/>
          <w:szCs w:val="20"/>
        </w:rPr>
        <w:t xml:space="preserve"> past twelve.</w:t>
      </w:r>
    </w:p>
    <w:p w:rsidR="00070511" w:rsidRPr="00B563AE" w:rsidRDefault="00070511" w:rsidP="00070511">
      <w:pPr>
        <w:spacing w:line="240" w:lineRule="atLeast"/>
        <w:ind w:leftChars="43" w:left="90"/>
        <w:rPr>
          <w:rFonts w:hint="eastAsia"/>
          <w:sz w:val="20"/>
          <w:szCs w:val="20"/>
        </w:rPr>
      </w:pPr>
      <w:r w:rsidRPr="00B563AE">
        <w:rPr>
          <w:rFonts w:hint="eastAsia"/>
          <w:sz w:val="20"/>
          <w:szCs w:val="20"/>
        </w:rPr>
        <w:t>3. I love English. It</w:t>
      </w:r>
      <w:r w:rsidRPr="00B563AE">
        <w:rPr>
          <w:rFonts w:ascii="宋体" w:hAnsi="宋体" w:hint="eastAsia"/>
          <w:sz w:val="20"/>
          <w:szCs w:val="20"/>
        </w:rPr>
        <w:t>'</w:t>
      </w:r>
      <w:r w:rsidRPr="00B563AE">
        <w:rPr>
          <w:rFonts w:hint="eastAsia"/>
          <w:sz w:val="20"/>
          <w:szCs w:val="20"/>
        </w:rPr>
        <w:t>s my f</w:t>
      </w:r>
      <w:r w:rsidRPr="00B563AE">
        <w:rPr>
          <w:rFonts w:hint="eastAsia"/>
          <w:sz w:val="20"/>
          <w:szCs w:val="20"/>
          <w:u w:val="single"/>
        </w:rPr>
        <w:t xml:space="preserve">      </w:t>
      </w:r>
      <w:r w:rsidRPr="00B563AE">
        <w:rPr>
          <w:rFonts w:hint="eastAsia"/>
          <w:sz w:val="20"/>
          <w:szCs w:val="20"/>
        </w:rPr>
        <w:t xml:space="preserve"> lesson.</w:t>
      </w:r>
    </w:p>
    <w:p w:rsidR="00070511" w:rsidRPr="00B563AE" w:rsidRDefault="00070511" w:rsidP="00070511">
      <w:pPr>
        <w:spacing w:line="240" w:lineRule="atLeast"/>
        <w:ind w:leftChars="43" w:left="90"/>
        <w:rPr>
          <w:rFonts w:hint="eastAsia"/>
          <w:sz w:val="20"/>
          <w:szCs w:val="20"/>
        </w:rPr>
      </w:pPr>
      <w:r w:rsidRPr="00B563AE">
        <w:rPr>
          <w:rFonts w:hint="eastAsia"/>
          <w:sz w:val="20"/>
          <w:szCs w:val="20"/>
        </w:rPr>
        <w:t xml:space="preserve">4. He is from </w:t>
      </w:r>
      <w:smartTag w:uri="urn:schemas-microsoft-com:office:smarttags" w:element="place">
        <w:smartTag w:uri="urn:schemas-microsoft-com:office:smarttags" w:element="country-region">
          <w:r w:rsidRPr="00B563AE">
            <w:rPr>
              <w:rFonts w:hint="eastAsia"/>
              <w:sz w:val="20"/>
              <w:szCs w:val="20"/>
            </w:rPr>
            <w:t>China</w:t>
          </w:r>
        </w:smartTag>
      </w:smartTag>
      <w:r w:rsidRPr="00B563AE">
        <w:rPr>
          <w:rFonts w:hint="eastAsia"/>
          <w:sz w:val="20"/>
          <w:szCs w:val="20"/>
        </w:rPr>
        <w:t xml:space="preserve">. He speaks </w:t>
      </w:r>
      <w:r>
        <w:rPr>
          <w:rFonts w:hint="eastAsia"/>
          <w:sz w:val="20"/>
          <w:szCs w:val="20"/>
        </w:rPr>
        <w:t>C</w:t>
      </w:r>
      <w:r w:rsidRPr="00B563AE">
        <w:rPr>
          <w:rFonts w:hint="eastAsia"/>
          <w:sz w:val="20"/>
          <w:szCs w:val="20"/>
          <w:u w:val="single"/>
        </w:rPr>
        <w:t xml:space="preserve">        </w:t>
      </w:r>
      <w:r w:rsidRPr="00B563AE">
        <w:rPr>
          <w:rFonts w:hint="eastAsia"/>
          <w:sz w:val="20"/>
          <w:szCs w:val="20"/>
        </w:rPr>
        <w:t>.</w:t>
      </w:r>
    </w:p>
    <w:p w:rsidR="00070511" w:rsidRPr="00B563AE" w:rsidRDefault="00070511" w:rsidP="00070511">
      <w:pPr>
        <w:spacing w:line="240" w:lineRule="atLeast"/>
        <w:ind w:leftChars="43" w:left="90"/>
        <w:rPr>
          <w:rFonts w:hint="eastAsia"/>
          <w:sz w:val="20"/>
          <w:szCs w:val="20"/>
        </w:rPr>
      </w:pPr>
      <w:r w:rsidRPr="00B563AE">
        <w:rPr>
          <w:rFonts w:hint="eastAsia"/>
          <w:sz w:val="20"/>
          <w:szCs w:val="20"/>
        </w:rPr>
        <w:t>5. S</w:t>
      </w:r>
      <w:r w:rsidRPr="00B563AE">
        <w:rPr>
          <w:rFonts w:hint="eastAsia"/>
          <w:sz w:val="20"/>
          <w:szCs w:val="20"/>
          <w:u w:val="single"/>
        </w:rPr>
        <w:t xml:space="preserve">     </w:t>
      </w:r>
      <w:r w:rsidRPr="00B563AE">
        <w:rPr>
          <w:rFonts w:hint="eastAsia"/>
          <w:sz w:val="20"/>
          <w:szCs w:val="20"/>
        </w:rPr>
        <w:t xml:space="preserve"> is the first day in a week.</w:t>
      </w:r>
    </w:p>
    <w:p w:rsidR="00070511" w:rsidRPr="00B563AE" w:rsidRDefault="00070511" w:rsidP="00070511">
      <w:pPr>
        <w:ind w:leftChars="50" w:left="105"/>
        <w:rPr>
          <w:rFonts w:hint="eastAsia"/>
          <w:sz w:val="20"/>
          <w:szCs w:val="20"/>
        </w:rPr>
      </w:pPr>
      <w:r w:rsidRPr="00B563AE">
        <w:rPr>
          <w:rFonts w:hint="eastAsia"/>
          <w:sz w:val="20"/>
          <w:szCs w:val="20"/>
        </w:rPr>
        <w:t>6</w:t>
      </w:r>
      <w:r w:rsidRPr="00B563AE">
        <w:rPr>
          <w:sz w:val="20"/>
          <w:szCs w:val="20"/>
        </w:rPr>
        <w:t>.</w:t>
      </w:r>
      <w:r w:rsidRPr="00B563AE">
        <w:rPr>
          <w:rFonts w:hint="eastAsia"/>
          <w:sz w:val="20"/>
          <w:szCs w:val="20"/>
        </w:rPr>
        <w:t xml:space="preserve"> </w:t>
      </w:r>
      <w:r w:rsidRPr="00B563AE">
        <w:rPr>
          <w:sz w:val="20"/>
          <w:szCs w:val="20"/>
        </w:rPr>
        <w:t>School s ______ at half past eight.</w:t>
      </w:r>
      <w:r w:rsidRPr="00B563AE">
        <w:rPr>
          <w:sz w:val="20"/>
          <w:szCs w:val="20"/>
        </w:rPr>
        <w:br/>
      </w:r>
      <w:r w:rsidRPr="00B563AE">
        <w:rPr>
          <w:rFonts w:hint="eastAsia"/>
          <w:sz w:val="20"/>
          <w:szCs w:val="20"/>
        </w:rPr>
        <w:t>7</w:t>
      </w:r>
      <w:r w:rsidRPr="00B563AE">
        <w:rPr>
          <w:sz w:val="20"/>
          <w:szCs w:val="20"/>
        </w:rPr>
        <w:t>.</w:t>
      </w:r>
      <w:r w:rsidRPr="00B563AE">
        <w:rPr>
          <w:rFonts w:hint="eastAsia"/>
          <w:sz w:val="20"/>
          <w:szCs w:val="20"/>
        </w:rPr>
        <w:t xml:space="preserve"> </w:t>
      </w:r>
      <w:r w:rsidRPr="00B563AE">
        <w:rPr>
          <w:sz w:val="20"/>
          <w:szCs w:val="20"/>
        </w:rPr>
        <w:t>I like drawing, and </w:t>
      </w:r>
      <w:r>
        <w:rPr>
          <w:sz w:val="20"/>
          <w:szCs w:val="20"/>
        </w:rPr>
        <w:t>a______ is my favourite lesson.</w:t>
      </w:r>
    </w:p>
    <w:p w:rsidR="00070511" w:rsidRPr="007A6635" w:rsidRDefault="00070511" w:rsidP="00070511">
      <w:pPr>
        <w:spacing w:line="240" w:lineRule="atLeast"/>
        <w:ind w:leftChars="43" w:left="190" w:hangingChars="50" w:hanging="100"/>
        <w:rPr>
          <w:rFonts w:hint="eastAsia"/>
          <w:sz w:val="20"/>
          <w:szCs w:val="20"/>
        </w:rPr>
      </w:pPr>
      <w:r w:rsidRPr="00807A08">
        <w:rPr>
          <w:rFonts w:hint="eastAsia"/>
          <w:sz w:val="20"/>
          <w:szCs w:val="20"/>
        </w:rPr>
        <w:t xml:space="preserve">II. </w:t>
      </w:r>
      <w:r>
        <w:rPr>
          <w:rFonts w:hint="eastAsia"/>
        </w:rPr>
        <w:t>用适当的介词填空。</w:t>
      </w:r>
    </w:p>
    <w:p w:rsidR="00070511" w:rsidRPr="007A6635" w:rsidRDefault="00070511" w:rsidP="00070511">
      <w:pPr>
        <w:ind w:firstLineChars="50" w:firstLine="100"/>
        <w:rPr>
          <w:rFonts w:hint="eastAsia"/>
          <w:sz w:val="20"/>
          <w:szCs w:val="20"/>
        </w:rPr>
      </w:pPr>
      <w:r>
        <w:rPr>
          <w:rFonts w:hint="eastAsia"/>
          <w:sz w:val="20"/>
          <w:szCs w:val="20"/>
        </w:rPr>
        <w:t xml:space="preserve">1. </w:t>
      </w:r>
      <w:r w:rsidRPr="007A6635">
        <w:rPr>
          <w:sz w:val="20"/>
          <w:szCs w:val="20"/>
        </w:rPr>
        <w:t>I</w:t>
      </w:r>
      <w:r w:rsidRPr="007A6635">
        <w:rPr>
          <w:rFonts w:hint="eastAsia"/>
          <w:sz w:val="20"/>
          <w:szCs w:val="20"/>
        </w:rPr>
        <w:t xml:space="preserve"> go to school ____ the morning.</w:t>
      </w:r>
    </w:p>
    <w:p w:rsidR="00070511" w:rsidRPr="007A6635" w:rsidRDefault="00070511" w:rsidP="00070511">
      <w:pPr>
        <w:ind w:firstLineChars="50" w:firstLine="100"/>
        <w:rPr>
          <w:rFonts w:hint="eastAsia"/>
          <w:sz w:val="20"/>
          <w:szCs w:val="20"/>
        </w:rPr>
      </w:pPr>
      <w:r>
        <w:rPr>
          <w:rFonts w:hint="eastAsia"/>
          <w:sz w:val="20"/>
          <w:szCs w:val="20"/>
        </w:rPr>
        <w:t xml:space="preserve">2. </w:t>
      </w:r>
      <w:r w:rsidRPr="007A6635">
        <w:rPr>
          <w:rFonts w:hint="eastAsia"/>
          <w:sz w:val="20"/>
          <w:szCs w:val="20"/>
        </w:rPr>
        <w:t>Bill gets up ____ half past five every morning.</w:t>
      </w:r>
    </w:p>
    <w:p w:rsidR="00070511" w:rsidRPr="007A6635" w:rsidRDefault="00070511" w:rsidP="00070511">
      <w:pPr>
        <w:ind w:firstLineChars="50" w:firstLine="100"/>
        <w:rPr>
          <w:rFonts w:hint="eastAsia"/>
          <w:sz w:val="20"/>
          <w:szCs w:val="20"/>
        </w:rPr>
      </w:pPr>
      <w:r>
        <w:rPr>
          <w:rFonts w:hint="eastAsia"/>
          <w:sz w:val="20"/>
          <w:szCs w:val="20"/>
        </w:rPr>
        <w:t xml:space="preserve">3. </w:t>
      </w:r>
      <w:r w:rsidRPr="007A6635">
        <w:rPr>
          <w:rFonts w:hint="eastAsia"/>
          <w:sz w:val="20"/>
          <w:szCs w:val="20"/>
        </w:rPr>
        <w:t>We don</w:t>
      </w:r>
      <w:r w:rsidRPr="007A6635">
        <w:rPr>
          <w:sz w:val="20"/>
          <w:szCs w:val="20"/>
        </w:rPr>
        <w:t>’</w:t>
      </w:r>
      <w:r w:rsidRPr="007A6635">
        <w:rPr>
          <w:rFonts w:hint="eastAsia"/>
          <w:sz w:val="20"/>
          <w:szCs w:val="20"/>
        </w:rPr>
        <w:t>t have any lessons _____ Sunday</w:t>
      </w:r>
      <w:r>
        <w:rPr>
          <w:rFonts w:hint="eastAsia"/>
          <w:sz w:val="20"/>
          <w:szCs w:val="20"/>
        </w:rPr>
        <w:t>s</w:t>
      </w:r>
      <w:r w:rsidRPr="007A6635">
        <w:rPr>
          <w:rFonts w:hint="eastAsia"/>
          <w:sz w:val="20"/>
          <w:szCs w:val="20"/>
        </w:rPr>
        <w:t>.</w:t>
      </w:r>
    </w:p>
    <w:p w:rsidR="00070511" w:rsidRPr="007A6635" w:rsidRDefault="00070511" w:rsidP="00070511">
      <w:pPr>
        <w:ind w:firstLineChars="50" w:firstLine="100"/>
        <w:rPr>
          <w:rFonts w:hint="eastAsia"/>
          <w:sz w:val="20"/>
          <w:szCs w:val="20"/>
        </w:rPr>
      </w:pPr>
      <w:r>
        <w:rPr>
          <w:rFonts w:hint="eastAsia"/>
          <w:sz w:val="20"/>
          <w:szCs w:val="20"/>
        </w:rPr>
        <w:t xml:space="preserve">4. </w:t>
      </w:r>
      <w:r w:rsidRPr="007A6635">
        <w:rPr>
          <w:rFonts w:hint="eastAsia"/>
          <w:sz w:val="20"/>
          <w:szCs w:val="20"/>
        </w:rPr>
        <w:t>We p</w:t>
      </w:r>
      <w:r>
        <w:rPr>
          <w:rFonts w:hint="eastAsia"/>
          <w:sz w:val="20"/>
          <w:szCs w:val="20"/>
        </w:rPr>
        <w:t>lay football ____the playground</w:t>
      </w:r>
      <w:r w:rsidRPr="007A6635">
        <w:rPr>
          <w:rFonts w:hint="eastAsia"/>
          <w:sz w:val="20"/>
          <w:szCs w:val="20"/>
        </w:rPr>
        <w:t xml:space="preserve"> in the afternoon.</w:t>
      </w:r>
    </w:p>
    <w:p w:rsidR="00070511" w:rsidRPr="007A6635" w:rsidRDefault="00070511" w:rsidP="00070511">
      <w:pPr>
        <w:ind w:firstLineChars="50" w:firstLine="100"/>
        <w:rPr>
          <w:rFonts w:hint="eastAsia"/>
          <w:sz w:val="20"/>
          <w:szCs w:val="20"/>
        </w:rPr>
      </w:pPr>
      <w:r>
        <w:rPr>
          <w:rFonts w:hint="eastAsia"/>
          <w:sz w:val="20"/>
          <w:szCs w:val="20"/>
        </w:rPr>
        <w:t xml:space="preserve">5. --When is your English lesson?  -- </w:t>
      </w:r>
      <w:r w:rsidRPr="007A6635">
        <w:rPr>
          <w:rFonts w:hint="eastAsia"/>
          <w:sz w:val="20"/>
          <w:szCs w:val="20"/>
        </w:rPr>
        <w:t>____ seven.</w:t>
      </w:r>
    </w:p>
    <w:p w:rsidR="00070511" w:rsidRPr="00807A08" w:rsidRDefault="00070511" w:rsidP="00070511">
      <w:pPr>
        <w:spacing w:line="240" w:lineRule="atLeast"/>
        <w:ind w:left="200" w:hangingChars="100" w:hanging="200"/>
        <w:rPr>
          <w:rFonts w:hint="eastAsia"/>
          <w:sz w:val="20"/>
          <w:szCs w:val="20"/>
        </w:rPr>
      </w:pPr>
      <w:r w:rsidRPr="00807A08">
        <w:rPr>
          <w:rFonts w:hint="eastAsia"/>
          <w:sz w:val="20"/>
          <w:szCs w:val="20"/>
        </w:rPr>
        <w:t>III.</w:t>
      </w:r>
      <w:r>
        <w:rPr>
          <w:rFonts w:hint="eastAsia"/>
          <w:sz w:val="20"/>
          <w:szCs w:val="20"/>
        </w:rPr>
        <w:t xml:space="preserve"> </w:t>
      </w:r>
      <w:r w:rsidRPr="00807A08">
        <w:rPr>
          <w:rFonts w:ascii="黑体" w:eastAsia="黑体" w:hint="eastAsia"/>
          <w:sz w:val="20"/>
          <w:szCs w:val="20"/>
        </w:rPr>
        <w:t>选择填空。</w:t>
      </w:r>
    </w:p>
    <w:p w:rsidR="00070511" w:rsidRPr="00DB0BFB" w:rsidRDefault="00070511" w:rsidP="00070511">
      <w:pPr>
        <w:rPr>
          <w:rFonts w:hint="eastAsia"/>
          <w:sz w:val="20"/>
          <w:szCs w:val="20"/>
        </w:rPr>
      </w:pPr>
      <w:r>
        <w:rPr>
          <w:rFonts w:hint="eastAsia"/>
          <w:sz w:val="20"/>
          <w:szCs w:val="20"/>
        </w:rPr>
        <w:t xml:space="preserve">1. </w:t>
      </w:r>
      <w:r w:rsidRPr="00DB0BFB">
        <w:rPr>
          <w:rFonts w:hint="eastAsia"/>
          <w:sz w:val="20"/>
          <w:szCs w:val="20"/>
        </w:rPr>
        <w:t xml:space="preserve"> _____? </w:t>
      </w:r>
      <w:r w:rsidRPr="00DB0BFB">
        <w:rPr>
          <w:sz w:val="20"/>
          <w:szCs w:val="20"/>
        </w:rPr>
        <w:t>–</w:t>
      </w:r>
      <w:r w:rsidRPr="00DB0BFB">
        <w:rPr>
          <w:rFonts w:hint="eastAsia"/>
          <w:sz w:val="20"/>
          <w:szCs w:val="20"/>
        </w:rPr>
        <w:t xml:space="preserve"> It</w:t>
      </w:r>
      <w:r w:rsidRPr="00DB0BFB">
        <w:rPr>
          <w:sz w:val="20"/>
          <w:szCs w:val="20"/>
        </w:rPr>
        <w:t>’</w:t>
      </w:r>
      <w:r w:rsidRPr="00DB0BFB">
        <w:rPr>
          <w:rFonts w:hint="eastAsia"/>
          <w:sz w:val="20"/>
          <w:szCs w:val="20"/>
        </w:rPr>
        <w:t>s Sunday.</w:t>
      </w:r>
    </w:p>
    <w:p w:rsidR="00070511" w:rsidRDefault="00070511" w:rsidP="00070511">
      <w:pPr>
        <w:ind w:firstLineChars="100" w:firstLine="200"/>
        <w:rPr>
          <w:rFonts w:hint="eastAsia"/>
          <w:sz w:val="20"/>
          <w:szCs w:val="20"/>
        </w:rPr>
      </w:pPr>
      <w:r w:rsidRPr="00DB0BFB">
        <w:rPr>
          <w:rFonts w:hint="eastAsia"/>
          <w:sz w:val="20"/>
          <w:szCs w:val="20"/>
        </w:rPr>
        <w:t>A. What</w:t>
      </w:r>
      <w:r w:rsidRPr="00DB0BFB">
        <w:rPr>
          <w:sz w:val="20"/>
          <w:szCs w:val="20"/>
        </w:rPr>
        <w:t>’</w:t>
      </w:r>
      <w:r w:rsidRPr="00DB0BFB">
        <w:rPr>
          <w:rFonts w:hint="eastAsia"/>
          <w:sz w:val="20"/>
          <w:szCs w:val="20"/>
        </w:rPr>
        <w:t xml:space="preserve">s day is it?  </w:t>
      </w:r>
      <w:r>
        <w:rPr>
          <w:rFonts w:hint="eastAsia"/>
          <w:sz w:val="20"/>
          <w:szCs w:val="20"/>
        </w:rPr>
        <w:t xml:space="preserve">     </w:t>
      </w:r>
      <w:r w:rsidRPr="00DB0BFB">
        <w:rPr>
          <w:rFonts w:hint="eastAsia"/>
          <w:sz w:val="20"/>
          <w:szCs w:val="20"/>
        </w:rPr>
        <w:t xml:space="preserve">B. What day is it? </w:t>
      </w:r>
    </w:p>
    <w:p w:rsidR="00070511" w:rsidRPr="00DB0BFB" w:rsidRDefault="00070511" w:rsidP="00070511">
      <w:pPr>
        <w:ind w:firstLineChars="100" w:firstLine="200"/>
        <w:rPr>
          <w:rFonts w:hint="eastAsia"/>
          <w:sz w:val="20"/>
          <w:szCs w:val="20"/>
        </w:rPr>
      </w:pPr>
      <w:r w:rsidRPr="00DB0BFB">
        <w:rPr>
          <w:rFonts w:hint="eastAsia"/>
          <w:sz w:val="20"/>
          <w:szCs w:val="20"/>
        </w:rPr>
        <w:t>C. What</w:t>
      </w:r>
      <w:r w:rsidRPr="00DB0BFB">
        <w:rPr>
          <w:sz w:val="20"/>
          <w:szCs w:val="20"/>
        </w:rPr>
        <w:t>’</w:t>
      </w:r>
      <w:r w:rsidRPr="00DB0BFB">
        <w:rPr>
          <w:rFonts w:hint="eastAsia"/>
          <w:sz w:val="20"/>
          <w:szCs w:val="20"/>
        </w:rPr>
        <w:t xml:space="preserve">s the day is it? </w:t>
      </w:r>
      <w:r w:rsidRPr="00DB0BFB">
        <w:rPr>
          <w:rFonts w:hint="eastAsia"/>
          <w:sz w:val="20"/>
          <w:szCs w:val="20"/>
        </w:rPr>
        <w:tab/>
        <w:t>D. What the day is it?</w:t>
      </w:r>
    </w:p>
    <w:p w:rsidR="00070511" w:rsidRPr="00DB0BFB" w:rsidRDefault="00070511" w:rsidP="00070511">
      <w:pPr>
        <w:rPr>
          <w:rFonts w:hint="eastAsia"/>
          <w:sz w:val="20"/>
          <w:szCs w:val="20"/>
        </w:rPr>
      </w:pPr>
      <w:r>
        <w:rPr>
          <w:rFonts w:hint="eastAsia"/>
          <w:sz w:val="20"/>
          <w:szCs w:val="20"/>
        </w:rPr>
        <w:t xml:space="preserve">2. </w:t>
      </w:r>
      <w:r w:rsidRPr="00DB0BFB">
        <w:rPr>
          <w:rFonts w:hint="eastAsia"/>
          <w:sz w:val="20"/>
          <w:szCs w:val="20"/>
        </w:rPr>
        <w:t>We ______ lessons today.</w:t>
      </w:r>
    </w:p>
    <w:p w:rsidR="00070511" w:rsidRPr="00DB0BFB" w:rsidRDefault="00070511" w:rsidP="00070511">
      <w:pPr>
        <w:rPr>
          <w:rFonts w:hint="eastAsia"/>
          <w:sz w:val="20"/>
          <w:szCs w:val="20"/>
        </w:rPr>
      </w:pPr>
      <w:r>
        <w:rPr>
          <w:rFonts w:hint="eastAsia"/>
          <w:sz w:val="20"/>
          <w:szCs w:val="20"/>
        </w:rPr>
        <w:t xml:space="preserve">A. have a  </w:t>
      </w:r>
      <w:r>
        <w:rPr>
          <w:rFonts w:hint="eastAsia"/>
          <w:sz w:val="20"/>
          <w:szCs w:val="20"/>
        </w:rPr>
        <w:tab/>
      </w:r>
      <w:r w:rsidRPr="00DB0BFB">
        <w:rPr>
          <w:rFonts w:hint="eastAsia"/>
          <w:sz w:val="20"/>
          <w:szCs w:val="20"/>
        </w:rPr>
        <w:t xml:space="preserve">B. not have  </w:t>
      </w:r>
      <w:r w:rsidRPr="00DB0BFB">
        <w:rPr>
          <w:rFonts w:hint="eastAsia"/>
          <w:sz w:val="20"/>
          <w:szCs w:val="20"/>
        </w:rPr>
        <w:tab/>
        <w:t>C. haven</w:t>
      </w:r>
      <w:r w:rsidRPr="00DB0BFB">
        <w:rPr>
          <w:sz w:val="20"/>
          <w:szCs w:val="20"/>
        </w:rPr>
        <w:t>’</w:t>
      </w:r>
      <w:r>
        <w:rPr>
          <w:rFonts w:hint="eastAsia"/>
          <w:sz w:val="20"/>
          <w:szCs w:val="20"/>
        </w:rPr>
        <w:t xml:space="preserve">t some  </w:t>
      </w:r>
      <w:r w:rsidRPr="00DB0BFB">
        <w:rPr>
          <w:rFonts w:hint="eastAsia"/>
          <w:sz w:val="20"/>
          <w:szCs w:val="20"/>
        </w:rPr>
        <w:t>D. don</w:t>
      </w:r>
      <w:r w:rsidRPr="00DB0BFB">
        <w:rPr>
          <w:sz w:val="20"/>
          <w:szCs w:val="20"/>
        </w:rPr>
        <w:t>’</w:t>
      </w:r>
      <w:r w:rsidRPr="00DB0BFB">
        <w:rPr>
          <w:rFonts w:hint="eastAsia"/>
          <w:sz w:val="20"/>
          <w:szCs w:val="20"/>
        </w:rPr>
        <w:t xml:space="preserve">t have any  </w:t>
      </w:r>
    </w:p>
    <w:p w:rsidR="00070511" w:rsidRPr="00DB0BFB" w:rsidRDefault="00070511" w:rsidP="00070511">
      <w:pPr>
        <w:rPr>
          <w:rFonts w:hint="eastAsia"/>
          <w:sz w:val="20"/>
          <w:szCs w:val="20"/>
        </w:rPr>
      </w:pPr>
      <w:r>
        <w:rPr>
          <w:rFonts w:hint="eastAsia"/>
          <w:sz w:val="20"/>
          <w:szCs w:val="20"/>
        </w:rPr>
        <w:t>3. --</w:t>
      </w:r>
      <w:r w:rsidRPr="00DB0BFB">
        <w:rPr>
          <w:rFonts w:hint="eastAsia"/>
          <w:sz w:val="20"/>
          <w:szCs w:val="20"/>
        </w:rPr>
        <w:t xml:space="preserve"> Wh</w:t>
      </w:r>
      <w:r>
        <w:rPr>
          <w:rFonts w:hint="eastAsia"/>
          <w:sz w:val="20"/>
          <w:szCs w:val="20"/>
        </w:rPr>
        <w:t>en is your English lesson?     --</w:t>
      </w:r>
      <w:r w:rsidRPr="00DB0BFB">
        <w:rPr>
          <w:rFonts w:hint="eastAsia"/>
          <w:sz w:val="20"/>
          <w:szCs w:val="20"/>
        </w:rPr>
        <w:t xml:space="preserve"> It</w:t>
      </w:r>
      <w:r w:rsidRPr="00DB0BFB">
        <w:rPr>
          <w:sz w:val="20"/>
          <w:szCs w:val="20"/>
        </w:rPr>
        <w:t>’</w:t>
      </w:r>
      <w:r w:rsidRPr="00DB0BFB">
        <w:rPr>
          <w:rFonts w:hint="eastAsia"/>
          <w:sz w:val="20"/>
          <w:szCs w:val="20"/>
        </w:rPr>
        <w:t>s at _______.</w:t>
      </w:r>
    </w:p>
    <w:p w:rsidR="00070511" w:rsidRDefault="00070511" w:rsidP="00070511">
      <w:pPr>
        <w:ind w:firstLineChars="100" w:firstLine="200"/>
        <w:rPr>
          <w:rFonts w:hint="eastAsia"/>
          <w:sz w:val="20"/>
          <w:szCs w:val="20"/>
        </w:rPr>
      </w:pPr>
      <w:r w:rsidRPr="00DB0BFB">
        <w:rPr>
          <w:rFonts w:hint="eastAsia"/>
          <w:sz w:val="20"/>
          <w:szCs w:val="20"/>
        </w:rPr>
        <w:t>A. eight o</w:t>
      </w:r>
      <w:r w:rsidRPr="00DB0BFB">
        <w:rPr>
          <w:sz w:val="20"/>
          <w:szCs w:val="20"/>
        </w:rPr>
        <w:t>’</w:t>
      </w:r>
      <w:r w:rsidRPr="00DB0BFB">
        <w:rPr>
          <w:rFonts w:hint="eastAsia"/>
          <w:sz w:val="20"/>
          <w:szCs w:val="20"/>
        </w:rPr>
        <w:t xml:space="preserve">clock </w:t>
      </w:r>
      <w:r>
        <w:rPr>
          <w:rFonts w:hint="eastAsia"/>
          <w:sz w:val="20"/>
          <w:szCs w:val="20"/>
        </w:rPr>
        <w:t xml:space="preserve">    </w:t>
      </w:r>
      <w:r w:rsidRPr="00DB0BFB">
        <w:rPr>
          <w:rFonts w:hint="eastAsia"/>
          <w:sz w:val="20"/>
          <w:szCs w:val="20"/>
        </w:rPr>
        <w:t xml:space="preserve"> B. eight half o</w:t>
      </w:r>
      <w:r w:rsidRPr="00DB0BFB">
        <w:rPr>
          <w:sz w:val="20"/>
          <w:szCs w:val="20"/>
        </w:rPr>
        <w:t>’</w:t>
      </w:r>
      <w:r w:rsidRPr="00DB0BFB">
        <w:rPr>
          <w:rFonts w:hint="eastAsia"/>
          <w:sz w:val="20"/>
          <w:szCs w:val="20"/>
        </w:rPr>
        <w:t xml:space="preserve">clock  </w:t>
      </w:r>
    </w:p>
    <w:p w:rsidR="00070511" w:rsidRPr="00DB0BFB" w:rsidRDefault="00070511" w:rsidP="00070511">
      <w:pPr>
        <w:ind w:firstLineChars="100" w:firstLine="200"/>
        <w:rPr>
          <w:rFonts w:hint="eastAsia"/>
          <w:sz w:val="20"/>
          <w:szCs w:val="20"/>
        </w:rPr>
      </w:pPr>
      <w:r w:rsidRPr="00DB0BFB">
        <w:rPr>
          <w:rFonts w:hint="eastAsia"/>
          <w:sz w:val="20"/>
          <w:szCs w:val="20"/>
        </w:rPr>
        <w:t>C. half past eight o</w:t>
      </w:r>
      <w:r w:rsidRPr="00DB0BFB">
        <w:rPr>
          <w:sz w:val="20"/>
          <w:szCs w:val="20"/>
        </w:rPr>
        <w:t>’</w:t>
      </w:r>
      <w:r w:rsidRPr="00DB0BFB">
        <w:rPr>
          <w:rFonts w:hint="eastAsia"/>
          <w:sz w:val="20"/>
          <w:szCs w:val="20"/>
        </w:rPr>
        <w:t xml:space="preserve">clock </w:t>
      </w:r>
      <w:r>
        <w:rPr>
          <w:rFonts w:hint="eastAsia"/>
          <w:sz w:val="20"/>
          <w:szCs w:val="20"/>
        </w:rPr>
        <w:t xml:space="preserve">   </w:t>
      </w:r>
      <w:r w:rsidRPr="00DB0BFB">
        <w:rPr>
          <w:rFonts w:hint="eastAsia"/>
          <w:sz w:val="20"/>
          <w:szCs w:val="20"/>
        </w:rPr>
        <w:t xml:space="preserve"> D. half o</w:t>
      </w:r>
      <w:r w:rsidRPr="00DB0BFB">
        <w:rPr>
          <w:sz w:val="20"/>
          <w:szCs w:val="20"/>
        </w:rPr>
        <w:t>’</w:t>
      </w:r>
      <w:r w:rsidRPr="00DB0BFB">
        <w:rPr>
          <w:rFonts w:hint="eastAsia"/>
          <w:sz w:val="20"/>
          <w:szCs w:val="20"/>
        </w:rPr>
        <w:t>clock seven</w:t>
      </w:r>
    </w:p>
    <w:p w:rsidR="00070511" w:rsidRPr="002E1845" w:rsidRDefault="00070511" w:rsidP="00070511">
      <w:pPr>
        <w:ind w:firstLineChars="50" w:firstLine="100"/>
        <w:rPr>
          <w:sz w:val="20"/>
          <w:szCs w:val="20"/>
        </w:rPr>
      </w:pPr>
      <w:r w:rsidRPr="002E1845">
        <w:rPr>
          <w:rFonts w:hint="eastAsia"/>
          <w:sz w:val="20"/>
          <w:szCs w:val="20"/>
        </w:rPr>
        <w:t xml:space="preserve">4. </w:t>
      </w:r>
      <w:r w:rsidRPr="002E1845">
        <w:rPr>
          <w:sz w:val="20"/>
          <w:szCs w:val="20"/>
        </w:rPr>
        <w:t xml:space="preserve">I </w:t>
      </w:r>
      <w:r>
        <w:rPr>
          <w:rFonts w:hint="eastAsia"/>
          <w:sz w:val="20"/>
          <w:szCs w:val="20"/>
        </w:rPr>
        <w:t xml:space="preserve">often </w:t>
      </w:r>
      <w:r w:rsidRPr="002E1845">
        <w:rPr>
          <w:sz w:val="20"/>
          <w:szCs w:val="20"/>
        </w:rPr>
        <w:t>talk ________ my friends after class.</w:t>
      </w:r>
    </w:p>
    <w:p w:rsidR="00070511" w:rsidRPr="002E1845" w:rsidRDefault="00070511" w:rsidP="00070511">
      <w:pPr>
        <w:ind w:firstLineChars="100" w:firstLine="200"/>
        <w:rPr>
          <w:rFonts w:hint="eastAsia"/>
          <w:sz w:val="20"/>
          <w:szCs w:val="20"/>
        </w:rPr>
      </w:pPr>
      <w:r w:rsidRPr="002E1845">
        <w:rPr>
          <w:sz w:val="20"/>
          <w:szCs w:val="20"/>
        </w:rPr>
        <w:t>A</w:t>
      </w:r>
      <w:r w:rsidRPr="002E1845">
        <w:rPr>
          <w:sz w:val="20"/>
          <w:szCs w:val="20"/>
        </w:rPr>
        <w:t>．</w:t>
      </w:r>
      <w:r w:rsidRPr="002E1845">
        <w:rPr>
          <w:sz w:val="20"/>
          <w:szCs w:val="20"/>
        </w:rPr>
        <w:t>to</w:t>
      </w:r>
      <w:r w:rsidRPr="002E1845">
        <w:rPr>
          <w:sz w:val="20"/>
          <w:szCs w:val="20"/>
        </w:rPr>
        <w:tab/>
      </w:r>
      <w:r>
        <w:rPr>
          <w:rFonts w:hint="eastAsia"/>
          <w:sz w:val="20"/>
          <w:szCs w:val="20"/>
        </w:rPr>
        <w:t xml:space="preserve"> </w:t>
      </w:r>
      <w:r w:rsidRPr="002E1845">
        <w:rPr>
          <w:sz w:val="20"/>
          <w:szCs w:val="20"/>
        </w:rPr>
        <w:t>B</w:t>
      </w:r>
      <w:r w:rsidRPr="002E1845">
        <w:rPr>
          <w:sz w:val="20"/>
          <w:szCs w:val="20"/>
        </w:rPr>
        <w:t>．</w:t>
      </w:r>
      <w:r w:rsidRPr="002E1845">
        <w:rPr>
          <w:sz w:val="20"/>
          <w:szCs w:val="20"/>
        </w:rPr>
        <w:t>at</w:t>
      </w:r>
      <w:r w:rsidRPr="002E1845">
        <w:rPr>
          <w:sz w:val="20"/>
          <w:szCs w:val="20"/>
        </w:rPr>
        <w:tab/>
      </w:r>
      <w:r>
        <w:rPr>
          <w:rFonts w:hint="eastAsia"/>
          <w:sz w:val="20"/>
          <w:szCs w:val="20"/>
        </w:rPr>
        <w:t xml:space="preserve"> </w:t>
      </w:r>
      <w:r w:rsidRPr="002E1845">
        <w:rPr>
          <w:sz w:val="20"/>
          <w:szCs w:val="20"/>
        </w:rPr>
        <w:t>C</w:t>
      </w:r>
      <w:r w:rsidRPr="002E1845">
        <w:rPr>
          <w:sz w:val="20"/>
          <w:szCs w:val="20"/>
        </w:rPr>
        <w:t>．</w:t>
      </w:r>
      <w:r w:rsidRPr="002E1845">
        <w:rPr>
          <w:sz w:val="20"/>
          <w:szCs w:val="20"/>
        </w:rPr>
        <w:t xml:space="preserve">in </w:t>
      </w:r>
      <w:r w:rsidRPr="002E1845">
        <w:rPr>
          <w:rFonts w:hint="eastAsia"/>
          <w:sz w:val="20"/>
          <w:szCs w:val="20"/>
        </w:rPr>
        <w:t xml:space="preserve"> </w:t>
      </w:r>
      <w:r>
        <w:rPr>
          <w:rFonts w:hint="eastAsia"/>
          <w:sz w:val="20"/>
          <w:szCs w:val="20"/>
        </w:rPr>
        <w:t xml:space="preserve"> </w:t>
      </w:r>
      <w:r w:rsidRPr="002E1845">
        <w:rPr>
          <w:rFonts w:hint="eastAsia"/>
          <w:sz w:val="20"/>
          <w:szCs w:val="20"/>
        </w:rPr>
        <w:t xml:space="preserve"> D. on</w:t>
      </w:r>
    </w:p>
    <w:p w:rsidR="00070511" w:rsidRPr="002E1845" w:rsidRDefault="00070511" w:rsidP="00070511">
      <w:pPr>
        <w:rPr>
          <w:rFonts w:hint="eastAsia"/>
          <w:sz w:val="20"/>
          <w:szCs w:val="20"/>
        </w:rPr>
      </w:pPr>
      <w:r w:rsidRPr="002E1845">
        <w:rPr>
          <w:rFonts w:hint="eastAsia"/>
          <w:sz w:val="20"/>
          <w:szCs w:val="20"/>
        </w:rPr>
        <w:t xml:space="preserve"> 5. In the morning, </w:t>
      </w:r>
      <w:r w:rsidRPr="002E1845">
        <w:rPr>
          <w:sz w:val="20"/>
          <w:szCs w:val="20"/>
        </w:rPr>
        <w:t>I</w:t>
      </w:r>
      <w:r w:rsidRPr="002E1845">
        <w:rPr>
          <w:rFonts w:hint="eastAsia"/>
          <w:sz w:val="20"/>
          <w:szCs w:val="20"/>
        </w:rPr>
        <w:t xml:space="preserve"> get up ____ wash my face.</w:t>
      </w:r>
    </w:p>
    <w:p w:rsidR="00070511" w:rsidRPr="002E1845" w:rsidRDefault="00070511" w:rsidP="00070511">
      <w:pPr>
        <w:ind w:firstLineChars="100" w:firstLine="200"/>
        <w:rPr>
          <w:rFonts w:hint="eastAsia"/>
          <w:sz w:val="20"/>
          <w:szCs w:val="20"/>
        </w:rPr>
      </w:pPr>
      <w:r>
        <w:rPr>
          <w:rFonts w:hint="eastAsia"/>
          <w:sz w:val="20"/>
          <w:szCs w:val="20"/>
        </w:rPr>
        <w:t xml:space="preserve">A. with  </w:t>
      </w:r>
      <w:r>
        <w:rPr>
          <w:rFonts w:hint="eastAsia"/>
          <w:sz w:val="20"/>
          <w:szCs w:val="20"/>
        </w:rPr>
        <w:tab/>
        <w:t xml:space="preserve">B. but  </w:t>
      </w:r>
      <w:r>
        <w:rPr>
          <w:rFonts w:hint="eastAsia"/>
          <w:sz w:val="20"/>
          <w:szCs w:val="20"/>
        </w:rPr>
        <w:tab/>
      </w:r>
      <w:r w:rsidRPr="002E1845">
        <w:rPr>
          <w:rFonts w:hint="eastAsia"/>
          <w:sz w:val="20"/>
          <w:szCs w:val="20"/>
        </w:rPr>
        <w:t xml:space="preserve">C. so </w:t>
      </w:r>
      <w:r w:rsidRPr="002E1845">
        <w:rPr>
          <w:rFonts w:hint="eastAsia"/>
          <w:sz w:val="20"/>
          <w:szCs w:val="20"/>
        </w:rPr>
        <w:tab/>
        <w:t>D. and</w:t>
      </w:r>
    </w:p>
    <w:p w:rsidR="00070511" w:rsidRDefault="00070511" w:rsidP="00070511">
      <w:pPr>
        <w:spacing w:line="240" w:lineRule="atLeast"/>
        <w:jc w:val="left"/>
        <w:rPr>
          <w:rFonts w:ascii="黑体" w:eastAsia="黑体" w:hAnsi="宋体" w:hint="eastAsia"/>
          <w:sz w:val="20"/>
          <w:szCs w:val="20"/>
        </w:rPr>
      </w:pPr>
      <w:r w:rsidRPr="00807A08">
        <w:rPr>
          <w:rFonts w:hint="eastAsia"/>
          <w:sz w:val="20"/>
          <w:szCs w:val="20"/>
        </w:rPr>
        <w:t>IV</w:t>
      </w:r>
      <w:r w:rsidRPr="00807A08">
        <w:rPr>
          <w:rFonts w:hint="eastAsia"/>
          <w:sz w:val="20"/>
          <w:szCs w:val="20"/>
        </w:rPr>
        <w:t>．</w:t>
      </w:r>
      <w:r>
        <w:rPr>
          <w:rFonts w:ascii="黑体" w:eastAsia="黑体" w:hAnsi="宋体" w:hint="eastAsia"/>
          <w:sz w:val="20"/>
          <w:szCs w:val="20"/>
        </w:rPr>
        <w:t>用英语写出下列时间。</w:t>
      </w:r>
    </w:p>
    <w:p w:rsidR="00070511" w:rsidRPr="00496DD2" w:rsidRDefault="00070511" w:rsidP="00070511">
      <w:pPr>
        <w:rPr>
          <w:rFonts w:hint="eastAsia"/>
          <w:sz w:val="20"/>
          <w:szCs w:val="20"/>
        </w:rPr>
      </w:pPr>
      <w:r>
        <w:rPr>
          <w:rFonts w:hint="eastAsia"/>
          <w:sz w:val="20"/>
          <w:szCs w:val="20"/>
        </w:rPr>
        <w:t xml:space="preserve">1. 1:00 ____________   2. 3:00 _____________   3. </w:t>
      </w:r>
      <w:r w:rsidRPr="00496DD2">
        <w:rPr>
          <w:rFonts w:hint="eastAsia"/>
          <w:sz w:val="20"/>
          <w:szCs w:val="20"/>
        </w:rPr>
        <w:t>5:00 ______________</w:t>
      </w:r>
    </w:p>
    <w:p w:rsidR="00070511" w:rsidRPr="00496DD2" w:rsidRDefault="00070511" w:rsidP="00070511">
      <w:pPr>
        <w:rPr>
          <w:rFonts w:hint="eastAsia"/>
          <w:sz w:val="20"/>
          <w:szCs w:val="20"/>
        </w:rPr>
      </w:pPr>
      <w:r>
        <w:rPr>
          <w:rFonts w:hint="eastAsia"/>
          <w:sz w:val="20"/>
          <w:szCs w:val="20"/>
        </w:rPr>
        <w:t>4. 2:30 _____________/ _______________  5. 4:30 __________/ __________</w:t>
      </w:r>
    </w:p>
    <w:p w:rsidR="00070511" w:rsidRPr="00496DD2" w:rsidRDefault="00070511" w:rsidP="00070511">
      <w:pPr>
        <w:rPr>
          <w:rFonts w:hint="eastAsia"/>
          <w:sz w:val="20"/>
          <w:szCs w:val="20"/>
          <w:u w:val="single"/>
        </w:rPr>
      </w:pPr>
      <w:r>
        <w:rPr>
          <w:rFonts w:hint="eastAsia"/>
          <w:sz w:val="20"/>
          <w:szCs w:val="20"/>
        </w:rPr>
        <w:t>6. 11</w:t>
      </w:r>
      <w:r>
        <w:rPr>
          <w:rFonts w:hint="eastAsia"/>
          <w:sz w:val="20"/>
          <w:szCs w:val="20"/>
        </w:rPr>
        <w:t>：</w:t>
      </w:r>
      <w:r>
        <w:rPr>
          <w:rFonts w:hint="eastAsia"/>
          <w:sz w:val="20"/>
          <w:szCs w:val="20"/>
        </w:rPr>
        <w:t xml:space="preserve">40 </w:t>
      </w:r>
      <w:r>
        <w:rPr>
          <w:rFonts w:hint="eastAsia"/>
          <w:sz w:val="20"/>
          <w:szCs w:val="20"/>
          <w:u w:val="single"/>
        </w:rPr>
        <w:t xml:space="preserve">           </w:t>
      </w:r>
      <w:r>
        <w:rPr>
          <w:rFonts w:hint="eastAsia"/>
          <w:sz w:val="20"/>
          <w:szCs w:val="20"/>
        </w:rPr>
        <w:t xml:space="preserve">     7. 9</w:t>
      </w:r>
      <w:r>
        <w:rPr>
          <w:rFonts w:hint="eastAsia"/>
          <w:sz w:val="20"/>
          <w:szCs w:val="20"/>
        </w:rPr>
        <w:t>：</w:t>
      </w:r>
      <w:r>
        <w:rPr>
          <w:rFonts w:hint="eastAsia"/>
          <w:sz w:val="20"/>
          <w:szCs w:val="20"/>
        </w:rPr>
        <w:t xml:space="preserve">15 </w:t>
      </w:r>
      <w:r>
        <w:rPr>
          <w:rFonts w:hint="eastAsia"/>
          <w:sz w:val="20"/>
          <w:szCs w:val="20"/>
          <w:u w:val="single"/>
        </w:rPr>
        <w:t xml:space="preserve">           </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217" style="position:absolute;left:0;text-align:left;margin-left:.9pt;margin-top:2.9pt;width:170.7pt;height:15pt;z-index:-251627520" coordorigin="698,3713" coordsize="3414,300">
            <v:group id="_x0000_s2218" style="position:absolute;left:698;top:3713;width:3414;height:300" coordorigin="698,2006" coordsize="3414,300">
              <v:oval id="_x0000_s2219" style="position:absolute;left:1400;top:2006;width:300;height:300" fillcolor="black" stroked="f"/>
              <v:line id="_x0000_s2220" style="position:absolute" from="698,2300" to="3942,2300">
                <v:stroke dashstyle="1 1" endcap="round"/>
              </v:line>
              <v:shape id="_x0000_s2221"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22" style="position:absolute;left:3916;top:3791;width:196;height:196">
              <v:stroke dashstyle="1 1" endcap="round"/>
            </v:oval>
            <v:rect id="_x0000_s2223" style="position:absolute;left:3948;top:3929;width:64;height:57" stroked="f"/>
          </v:group>
        </w:pict>
      </w:r>
      <w:r w:rsidRPr="00CE5B14">
        <w:rPr>
          <w:rFonts w:ascii="方正隶书简体" w:eastAsia="方正隶书简体" w:hint="eastAsia"/>
          <w:b/>
          <w:spacing w:val="40"/>
          <w:w w:val="95"/>
          <w:sz w:val="30"/>
          <w:szCs w:val="30"/>
        </w:rPr>
        <w:t>拓展</w:t>
      </w:r>
      <w:r w:rsidRPr="00CE5B14">
        <w:rPr>
          <w:rFonts w:ascii="方正隶书简体" w:eastAsia="方正隶书简体" w:hint="eastAsia"/>
          <w:b/>
          <w:color w:val="FFFFFF"/>
          <w:spacing w:val="40"/>
          <w:w w:val="95"/>
          <w:sz w:val="30"/>
          <w:szCs w:val="30"/>
        </w:rPr>
        <w:t>提</w:t>
      </w:r>
      <w:r w:rsidRPr="00CE5B14">
        <w:rPr>
          <w:rFonts w:ascii="方正隶书简体" w:eastAsia="方正隶书简体" w:hint="eastAsia"/>
          <w:b/>
          <w:spacing w:val="40"/>
          <w:w w:val="95"/>
          <w:sz w:val="30"/>
          <w:szCs w:val="30"/>
        </w:rPr>
        <w:t>高</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DD42F3" w:rsidRDefault="00070511" w:rsidP="00070511">
      <w:pPr>
        <w:rPr>
          <w:rFonts w:eastAsia="黑体"/>
          <w:sz w:val="20"/>
          <w:szCs w:val="20"/>
        </w:rPr>
      </w:pPr>
      <w:r w:rsidRPr="00DD42F3">
        <w:rPr>
          <w:rFonts w:eastAsia="黑体"/>
          <w:sz w:val="20"/>
          <w:szCs w:val="20"/>
        </w:rPr>
        <w:lastRenderedPageBreak/>
        <w:fldChar w:fldCharType="begin"/>
      </w:r>
      <w:r w:rsidRPr="00DD42F3">
        <w:rPr>
          <w:rFonts w:eastAsia="黑体"/>
          <w:sz w:val="20"/>
          <w:szCs w:val="20"/>
        </w:rPr>
        <w:instrText xml:space="preserve"> = 5 \* ROMAN </w:instrText>
      </w:r>
      <w:r w:rsidRPr="00DD42F3">
        <w:rPr>
          <w:rFonts w:eastAsia="黑体"/>
          <w:sz w:val="20"/>
          <w:szCs w:val="20"/>
        </w:rPr>
        <w:fldChar w:fldCharType="separate"/>
      </w:r>
      <w:r w:rsidRPr="00DD42F3">
        <w:rPr>
          <w:rFonts w:eastAsia="黑体"/>
          <w:sz w:val="20"/>
          <w:szCs w:val="20"/>
        </w:rPr>
        <w:t>V</w:t>
      </w:r>
      <w:r w:rsidRPr="00DD42F3">
        <w:rPr>
          <w:rFonts w:eastAsia="黑体"/>
          <w:sz w:val="20"/>
          <w:szCs w:val="20"/>
        </w:rPr>
        <w:fldChar w:fldCharType="end"/>
      </w:r>
      <w:r w:rsidRPr="00DD42F3">
        <w:rPr>
          <w:rFonts w:eastAsia="黑体"/>
          <w:sz w:val="20"/>
          <w:szCs w:val="20"/>
        </w:rPr>
        <w:t>．</w:t>
      </w:r>
      <w:r w:rsidRPr="00DD42F3">
        <w:rPr>
          <w:rFonts w:eastAsia="黑体"/>
          <w:sz w:val="20"/>
          <w:szCs w:val="20"/>
        </w:rPr>
        <w:t xml:space="preserve"> </w:t>
      </w:r>
      <w:r w:rsidRPr="00DD42F3">
        <w:rPr>
          <w:rFonts w:eastAsia="黑体"/>
          <w:sz w:val="20"/>
          <w:szCs w:val="20"/>
        </w:rPr>
        <w:t>按要求完成改写后的句子。</w:t>
      </w:r>
    </w:p>
    <w:p w:rsidR="00070511" w:rsidRPr="00D26810" w:rsidRDefault="00070511" w:rsidP="00070511">
      <w:pPr>
        <w:rPr>
          <w:rFonts w:hint="eastAsia"/>
          <w:sz w:val="20"/>
          <w:szCs w:val="20"/>
        </w:rPr>
      </w:pPr>
      <w:r>
        <w:rPr>
          <w:rFonts w:hint="eastAsia"/>
          <w:sz w:val="20"/>
          <w:szCs w:val="20"/>
        </w:rPr>
        <w:t xml:space="preserve">1. </w:t>
      </w:r>
      <w:r w:rsidRPr="00D26810">
        <w:rPr>
          <w:rFonts w:hint="eastAsia"/>
          <w:sz w:val="20"/>
          <w:szCs w:val="20"/>
        </w:rPr>
        <w:t>We have Chinese at eight o</w:t>
      </w:r>
      <w:r w:rsidRPr="00D26810">
        <w:rPr>
          <w:sz w:val="20"/>
          <w:szCs w:val="20"/>
        </w:rPr>
        <w:t>’</w:t>
      </w:r>
      <w:r w:rsidRPr="00D26810">
        <w:rPr>
          <w:rFonts w:hint="eastAsia"/>
          <w:sz w:val="20"/>
          <w:szCs w:val="20"/>
        </w:rPr>
        <w:t>clock.</w:t>
      </w:r>
      <w:r>
        <w:rPr>
          <w:rFonts w:hint="eastAsia"/>
          <w:sz w:val="20"/>
          <w:szCs w:val="20"/>
        </w:rPr>
        <w:t>（改为否定句</w:t>
      </w:r>
      <w:r w:rsidRPr="00D26810">
        <w:rPr>
          <w:rFonts w:hint="eastAsia"/>
          <w:sz w:val="20"/>
          <w:szCs w:val="20"/>
        </w:rPr>
        <w:t>）</w:t>
      </w:r>
    </w:p>
    <w:p w:rsidR="00070511" w:rsidRPr="00D26810" w:rsidRDefault="00070511" w:rsidP="00070511">
      <w:pPr>
        <w:rPr>
          <w:rFonts w:hint="eastAsia"/>
          <w:sz w:val="20"/>
          <w:szCs w:val="20"/>
        </w:rPr>
      </w:pPr>
      <w:r>
        <w:rPr>
          <w:rFonts w:hint="eastAsia"/>
          <w:sz w:val="20"/>
          <w:szCs w:val="20"/>
        </w:rPr>
        <w:t xml:space="preserve">  We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w:t>
      </w:r>
      <w:r w:rsidRPr="00D26810">
        <w:rPr>
          <w:rFonts w:hint="eastAsia"/>
          <w:sz w:val="20"/>
          <w:szCs w:val="20"/>
        </w:rPr>
        <w:t>Chinese at eight o</w:t>
      </w:r>
      <w:r w:rsidRPr="00D26810">
        <w:rPr>
          <w:sz w:val="20"/>
          <w:szCs w:val="20"/>
        </w:rPr>
        <w:t>’</w:t>
      </w:r>
      <w:r w:rsidRPr="00D26810">
        <w:rPr>
          <w:rFonts w:hint="eastAsia"/>
          <w:sz w:val="20"/>
          <w:szCs w:val="20"/>
        </w:rPr>
        <w:t>clock</w:t>
      </w:r>
    </w:p>
    <w:p w:rsidR="00070511" w:rsidRPr="00D26810" w:rsidRDefault="00070511" w:rsidP="00070511">
      <w:pPr>
        <w:rPr>
          <w:rFonts w:hint="eastAsia"/>
          <w:sz w:val="20"/>
          <w:szCs w:val="20"/>
        </w:rPr>
      </w:pPr>
      <w:r>
        <w:rPr>
          <w:rFonts w:hint="eastAsia"/>
          <w:sz w:val="20"/>
          <w:szCs w:val="20"/>
        </w:rPr>
        <w:t xml:space="preserve">2. </w:t>
      </w:r>
      <w:r w:rsidRPr="00D26810">
        <w:rPr>
          <w:rFonts w:hint="eastAsia"/>
          <w:sz w:val="20"/>
          <w:szCs w:val="20"/>
        </w:rPr>
        <w:t xml:space="preserve">Today is </w:t>
      </w:r>
      <w:r w:rsidRPr="00C51B7A">
        <w:rPr>
          <w:rFonts w:hint="eastAsia"/>
          <w:sz w:val="20"/>
          <w:szCs w:val="20"/>
          <w:u w:val="single"/>
        </w:rPr>
        <w:t>Tuesday</w:t>
      </w:r>
      <w:r w:rsidRPr="00D26810">
        <w:rPr>
          <w:rFonts w:hint="eastAsia"/>
          <w:sz w:val="20"/>
          <w:szCs w:val="20"/>
        </w:rPr>
        <w:t>.</w:t>
      </w:r>
      <w:r>
        <w:rPr>
          <w:rFonts w:hint="eastAsia"/>
          <w:sz w:val="20"/>
          <w:szCs w:val="20"/>
        </w:rPr>
        <w:t>（对画线部分提问</w:t>
      </w:r>
      <w:r w:rsidRPr="00D26810">
        <w:rPr>
          <w:rFonts w:hint="eastAsia"/>
          <w:sz w:val="20"/>
          <w:szCs w:val="20"/>
        </w:rPr>
        <w:t>）</w:t>
      </w:r>
    </w:p>
    <w:p w:rsidR="00070511" w:rsidRPr="00D26810" w:rsidRDefault="00070511" w:rsidP="00070511">
      <w:pPr>
        <w:rPr>
          <w:rFonts w:hint="eastAsia"/>
          <w:sz w:val="20"/>
          <w:szCs w:val="20"/>
        </w:rPr>
      </w:pPr>
      <w:r>
        <w:rPr>
          <w:rFonts w:hint="eastAsia"/>
          <w:sz w:val="20"/>
          <w:szCs w:val="20"/>
        </w:rPr>
        <w:t xml:space="preserv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is today?</w:t>
      </w:r>
    </w:p>
    <w:p w:rsidR="00070511" w:rsidRDefault="00070511" w:rsidP="00070511">
      <w:pPr>
        <w:ind w:left="100" w:hangingChars="50" w:hanging="100"/>
        <w:rPr>
          <w:rFonts w:hint="eastAsia"/>
          <w:sz w:val="20"/>
          <w:szCs w:val="20"/>
        </w:rPr>
      </w:pPr>
      <w:r>
        <w:rPr>
          <w:rFonts w:hint="eastAsia"/>
          <w:sz w:val="20"/>
          <w:szCs w:val="20"/>
        </w:rPr>
        <w:t>3</w:t>
      </w:r>
      <w:r w:rsidRPr="00D26810">
        <w:rPr>
          <w:sz w:val="20"/>
          <w:szCs w:val="20"/>
        </w:rPr>
        <w:t>. I get up at six. I have breakfast at ten past six. (</w:t>
      </w:r>
      <w:r w:rsidRPr="00D26810">
        <w:rPr>
          <w:sz w:val="20"/>
          <w:szCs w:val="20"/>
        </w:rPr>
        <w:t>合并成一句</w:t>
      </w:r>
      <w:r w:rsidRPr="00D26810">
        <w:rPr>
          <w:sz w:val="20"/>
          <w:szCs w:val="20"/>
        </w:rPr>
        <w:t>)</w:t>
      </w:r>
      <w:r w:rsidRPr="00D26810">
        <w:rPr>
          <w:sz w:val="20"/>
          <w:szCs w:val="20"/>
        </w:rPr>
        <w:br/>
        <w:t xml:space="preserve">I get up at six ________ </w:t>
      </w:r>
      <w:r>
        <w:rPr>
          <w:sz w:val="20"/>
          <w:szCs w:val="20"/>
        </w:rPr>
        <w:t>have breakfast at ten past six.</w:t>
      </w:r>
    </w:p>
    <w:p w:rsidR="00070511" w:rsidRDefault="00070511" w:rsidP="00070511">
      <w:pPr>
        <w:ind w:left="200" w:hangingChars="100" w:hanging="200"/>
        <w:rPr>
          <w:rFonts w:hint="eastAsia"/>
          <w:sz w:val="20"/>
          <w:szCs w:val="20"/>
        </w:rPr>
      </w:pPr>
      <w:r>
        <w:rPr>
          <w:rFonts w:hint="eastAsia"/>
          <w:sz w:val="20"/>
          <w:szCs w:val="20"/>
        </w:rPr>
        <w:t>4</w:t>
      </w:r>
      <w:r w:rsidRPr="00D26810">
        <w:rPr>
          <w:sz w:val="20"/>
          <w:szCs w:val="20"/>
        </w:rPr>
        <w:t>．</w:t>
      </w:r>
      <w:r w:rsidRPr="00D26810">
        <w:rPr>
          <w:sz w:val="20"/>
          <w:szCs w:val="20"/>
        </w:rPr>
        <w:t>I like healthy food. (</w:t>
      </w:r>
      <w:r>
        <w:rPr>
          <w:rFonts w:hint="eastAsia"/>
          <w:sz w:val="20"/>
          <w:szCs w:val="20"/>
        </w:rPr>
        <w:t>改为</w:t>
      </w:r>
      <w:r w:rsidRPr="00D26810">
        <w:rPr>
          <w:sz w:val="20"/>
          <w:szCs w:val="20"/>
        </w:rPr>
        <w:t>一般疑问句</w:t>
      </w:r>
      <w:r>
        <w:rPr>
          <w:sz w:val="20"/>
          <w:szCs w:val="20"/>
        </w:rPr>
        <w:t>)</w:t>
      </w:r>
      <w:r>
        <w:rPr>
          <w:sz w:val="20"/>
          <w:szCs w:val="20"/>
        </w:rPr>
        <w:br/>
        <w:t xml:space="preserve">_________ </w:t>
      </w:r>
      <w:r>
        <w:rPr>
          <w:rFonts w:hint="eastAsia"/>
          <w:sz w:val="20"/>
          <w:szCs w:val="20"/>
        </w:rPr>
        <w:t>you</w:t>
      </w:r>
      <w:r w:rsidRPr="00D26810">
        <w:rPr>
          <w:sz w:val="20"/>
          <w:szCs w:val="20"/>
        </w:rPr>
        <w:t xml:space="preserve"> __________ healthy food?</w:t>
      </w:r>
    </w:p>
    <w:p w:rsidR="00070511" w:rsidRPr="00A71AC6" w:rsidRDefault="00070511" w:rsidP="00070511">
      <w:pPr>
        <w:tabs>
          <w:tab w:val="left" w:pos="2520"/>
          <w:tab w:val="left" w:pos="4410"/>
          <w:tab w:val="left" w:pos="6090"/>
        </w:tabs>
      </w:pPr>
      <w:r>
        <w:rPr>
          <w:rFonts w:hint="eastAsia"/>
          <w:sz w:val="20"/>
          <w:szCs w:val="20"/>
        </w:rPr>
        <w:t xml:space="preserve">5. </w:t>
      </w:r>
      <w:r w:rsidRPr="00A71AC6">
        <w:t xml:space="preserve">Their science </w:t>
      </w:r>
      <w:r>
        <w:rPr>
          <w:rFonts w:hint="eastAsia"/>
        </w:rPr>
        <w:t xml:space="preserve">lesson </w:t>
      </w:r>
      <w:r w:rsidRPr="00A71AC6">
        <w:t xml:space="preserve">is at </w:t>
      </w:r>
      <w:r w:rsidRPr="00A71AC6">
        <w:rPr>
          <w:u w:val="single"/>
        </w:rPr>
        <w:t>nine o'clock</w:t>
      </w:r>
      <w:r w:rsidRPr="00A71AC6">
        <w:rPr>
          <w:rFonts w:hint="eastAsia"/>
        </w:rPr>
        <w:t>.</w:t>
      </w:r>
      <w:r w:rsidRPr="00A71AC6">
        <w:t>（</w:t>
      </w:r>
      <w:r>
        <w:rPr>
          <w:rFonts w:hint="eastAsia"/>
        </w:rPr>
        <w:t>对</w:t>
      </w:r>
      <w:r w:rsidRPr="00A71AC6">
        <w:t>画线</w:t>
      </w:r>
      <w:r>
        <w:rPr>
          <w:rFonts w:hint="eastAsia"/>
        </w:rPr>
        <w:t>部分</w:t>
      </w:r>
      <w:r w:rsidRPr="00A71AC6">
        <w:t>提问）</w:t>
      </w:r>
    </w:p>
    <w:p w:rsidR="00070511" w:rsidRPr="00FC10A9" w:rsidRDefault="00070511" w:rsidP="00070511">
      <w:pPr>
        <w:tabs>
          <w:tab w:val="left" w:pos="2520"/>
          <w:tab w:val="left" w:pos="4410"/>
          <w:tab w:val="left" w:pos="6090"/>
        </w:tabs>
        <w:ind w:firstLineChars="150" w:firstLine="315"/>
        <w:rPr>
          <w:rFonts w:hint="eastAsia"/>
        </w:rPr>
      </w:pPr>
      <w:r w:rsidRPr="00A71AC6">
        <w:t>________</w:t>
      </w:r>
      <w:r w:rsidRPr="00A71AC6">
        <w:rPr>
          <w:rFonts w:hint="eastAsia"/>
        </w:rPr>
        <w:t xml:space="preserve"> </w:t>
      </w:r>
      <w:r w:rsidRPr="00A71AC6">
        <w:t>________</w:t>
      </w:r>
      <w:r w:rsidRPr="00A71AC6">
        <w:rPr>
          <w:rFonts w:hint="eastAsia"/>
        </w:rPr>
        <w:t xml:space="preserve"> </w:t>
      </w:r>
      <w:r w:rsidRPr="00A71AC6">
        <w:t>their science</w:t>
      </w:r>
      <w:r>
        <w:rPr>
          <w:rFonts w:hint="eastAsia"/>
        </w:rPr>
        <w:t xml:space="preserve"> lesson</w:t>
      </w:r>
      <w:r w:rsidRPr="00A71AC6">
        <w:t>?</w:t>
      </w:r>
    </w:p>
    <w:p w:rsidR="00070511" w:rsidRPr="003A3652" w:rsidRDefault="00070511" w:rsidP="00070511">
      <w:pPr>
        <w:rPr>
          <w:rFonts w:ascii="黑体" w:eastAsia="黑体" w:hint="eastAsia"/>
          <w:sz w:val="20"/>
          <w:szCs w:val="20"/>
        </w:rPr>
      </w:pPr>
      <w:r w:rsidRPr="00807A08">
        <w:rPr>
          <w:rFonts w:hint="eastAsia"/>
          <w:sz w:val="20"/>
          <w:szCs w:val="20"/>
        </w:rPr>
        <w:t>VI</w:t>
      </w:r>
      <w:r w:rsidRPr="00807A08">
        <w:rPr>
          <w:rFonts w:hint="eastAsia"/>
          <w:sz w:val="20"/>
          <w:szCs w:val="20"/>
        </w:rPr>
        <w:t>．</w:t>
      </w:r>
      <w:r w:rsidRPr="003A3652">
        <w:rPr>
          <w:rFonts w:ascii="黑体" w:eastAsia="黑体" w:hint="eastAsia"/>
          <w:sz w:val="20"/>
          <w:szCs w:val="20"/>
        </w:rPr>
        <w:t>根据下面的文字，了解下</w:t>
      </w:r>
      <w:r w:rsidRPr="008A30DA">
        <w:rPr>
          <w:rFonts w:eastAsia="黑体"/>
          <w:sz w:val="20"/>
          <w:szCs w:val="20"/>
        </w:rPr>
        <w:t>Jeff</w:t>
      </w:r>
      <w:r w:rsidRPr="008A30DA">
        <w:rPr>
          <w:rFonts w:eastAsia="黑体"/>
          <w:sz w:val="20"/>
          <w:szCs w:val="20"/>
        </w:rPr>
        <w:t>和</w:t>
      </w:r>
      <w:r w:rsidRPr="008A30DA">
        <w:rPr>
          <w:rFonts w:eastAsia="黑体"/>
          <w:sz w:val="20"/>
          <w:szCs w:val="20"/>
        </w:rPr>
        <w:t>Julie</w:t>
      </w:r>
      <w:r w:rsidRPr="003A3652">
        <w:rPr>
          <w:rFonts w:ascii="黑体" w:eastAsia="黑体" w:hint="eastAsia"/>
          <w:sz w:val="20"/>
          <w:szCs w:val="20"/>
        </w:rPr>
        <w:t>一周中都做了些什么，然后选择图片，填入相应的表格里。</w:t>
      </w:r>
    </w:p>
    <w:p w:rsidR="00070511" w:rsidRPr="003A3652" w:rsidRDefault="00070511" w:rsidP="00070511">
      <w:pPr>
        <w:ind w:firstLineChars="100" w:firstLine="200"/>
        <w:rPr>
          <w:rFonts w:hint="eastAsia"/>
          <w:sz w:val="20"/>
          <w:szCs w:val="20"/>
        </w:rPr>
      </w:pPr>
      <w:r w:rsidRPr="003A3652">
        <w:rPr>
          <w:rFonts w:hint="eastAsia"/>
          <w:sz w:val="20"/>
          <w:szCs w:val="20"/>
        </w:rPr>
        <w:t>Jeff is a very athletic</w:t>
      </w:r>
      <w:r w:rsidRPr="003A3652">
        <w:rPr>
          <w:rFonts w:hint="eastAsia"/>
          <w:sz w:val="20"/>
          <w:szCs w:val="20"/>
        </w:rPr>
        <w:t>（体格健壮的）</w:t>
      </w:r>
      <w:r w:rsidRPr="003A3652">
        <w:rPr>
          <w:rFonts w:hint="eastAsia"/>
          <w:sz w:val="20"/>
          <w:szCs w:val="20"/>
        </w:rPr>
        <w:t>person. He does a different kind of exercise or sport every day.  On Monday he runs. On Tuesday he plays tennis. On Wednesday he does yoga(</w:t>
      </w:r>
      <w:r w:rsidRPr="003A3652">
        <w:rPr>
          <w:rFonts w:hint="eastAsia"/>
          <w:sz w:val="20"/>
          <w:szCs w:val="20"/>
        </w:rPr>
        <w:t>瑜珈</w:t>
      </w:r>
      <w:r w:rsidRPr="003A3652">
        <w:rPr>
          <w:rFonts w:hint="eastAsia"/>
          <w:sz w:val="20"/>
          <w:szCs w:val="20"/>
        </w:rPr>
        <w:t>). On Thursday he swims. On Friday he goes to a health club. On Saturday he plays basketball. And on Sunday he rides his bike.</w:t>
      </w:r>
    </w:p>
    <w:p w:rsidR="00070511" w:rsidRPr="003A3652" w:rsidRDefault="00070511" w:rsidP="00070511">
      <w:pPr>
        <w:rPr>
          <w:rFonts w:hint="eastAsia"/>
          <w:sz w:val="20"/>
          <w:szCs w:val="20"/>
        </w:rPr>
      </w:pPr>
      <w:r>
        <w:rPr>
          <w:rFonts w:hint="eastAsia"/>
          <w:sz w:val="20"/>
          <w:szCs w:val="20"/>
        </w:rPr>
        <w:t xml:space="preserve">  </w:t>
      </w:r>
      <w:r w:rsidRPr="003A3652">
        <w:rPr>
          <w:rFonts w:hint="eastAsia"/>
          <w:sz w:val="20"/>
          <w:szCs w:val="20"/>
        </w:rPr>
        <w:t>Julie is a very busy student. She does a different activity every day. On Monday, she sings in the choir(</w:t>
      </w:r>
      <w:r w:rsidRPr="003A3652">
        <w:rPr>
          <w:rFonts w:hint="eastAsia"/>
          <w:sz w:val="20"/>
          <w:szCs w:val="20"/>
        </w:rPr>
        <w:t>歌唱队</w:t>
      </w:r>
      <w:r w:rsidRPr="003A3652">
        <w:rPr>
          <w:rFonts w:hint="eastAsia"/>
          <w:sz w:val="20"/>
          <w:szCs w:val="20"/>
        </w:rPr>
        <w:t xml:space="preserve">). On Tuesday she plays the piano. On Wednesday she writes for the school newspaper. On Thursday she plays volleyball. On Friday she cooks at home.. On Saturday she works at the shop and on Sunday she visits her grandparents. </w:t>
      </w:r>
    </w:p>
    <w:p w:rsidR="00070511" w:rsidRPr="003A3652" w:rsidRDefault="00070511" w:rsidP="00070511">
      <w:pPr>
        <w:rPr>
          <w:rFonts w:hint="eastAsia"/>
          <w:sz w:val="20"/>
          <w:szCs w:val="20"/>
        </w:rPr>
      </w:pPr>
    </w:p>
    <w:p w:rsidR="00070511" w:rsidRDefault="00070511" w:rsidP="00070511">
      <w:pPr>
        <w:rPr>
          <w:rFonts w:hint="eastAsia"/>
        </w:rPr>
      </w:pPr>
      <w:r>
        <w:rPr>
          <w:rFonts w:hint="eastAsia"/>
          <w:noProof/>
        </w:rPr>
        <w:drawing>
          <wp:inline distT="0" distB="0" distL="0" distR="0">
            <wp:extent cx="1143000" cy="933450"/>
            <wp:effectExtent l="19050" t="0" r="0" b="0"/>
            <wp:docPr id="15" name="图片 1" descr="瑜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瑜珈2"/>
                    <pic:cNvPicPr>
                      <a:picLocks noChangeAspect="1" noChangeArrowheads="1"/>
                    </pic:cNvPicPr>
                  </pic:nvPicPr>
                  <pic:blipFill>
                    <a:blip r:embed="rId7"/>
                    <a:srcRect/>
                    <a:stretch>
                      <a:fillRect/>
                    </a:stretch>
                  </pic:blipFill>
                  <pic:spPr bwMode="auto">
                    <a:xfrm>
                      <a:off x="0" y="0"/>
                      <a:ext cx="1143000" cy="933450"/>
                    </a:xfrm>
                    <a:prstGeom prst="rect">
                      <a:avLst/>
                    </a:prstGeom>
                    <a:noFill/>
                    <a:ln w="9525">
                      <a:noFill/>
                      <a:miter lim="800000"/>
                      <a:headEnd/>
                      <a:tailEnd/>
                    </a:ln>
                  </pic:spPr>
                </pic:pic>
              </a:graphicData>
            </a:graphic>
          </wp:inline>
        </w:drawing>
      </w:r>
      <w:r>
        <w:rPr>
          <w:rFonts w:hint="eastAsia"/>
        </w:rPr>
        <w:t xml:space="preserve">   </w:t>
      </w:r>
      <w:r>
        <w:rPr>
          <w:rFonts w:hint="eastAsia"/>
          <w:noProof/>
        </w:rPr>
        <w:drawing>
          <wp:inline distT="0" distB="0" distL="0" distR="0">
            <wp:extent cx="704850" cy="962025"/>
            <wp:effectExtent l="19050" t="0" r="0" b="0"/>
            <wp:docPr id="2" name="图片 2" descr="打篮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打篮球"/>
                    <pic:cNvPicPr>
                      <a:picLocks noChangeAspect="1" noChangeArrowheads="1"/>
                    </pic:cNvPicPr>
                  </pic:nvPicPr>
                  <pic:blipFill>
                    <a:blip r:embed="rId8"/>
                    <a:srcRect/>
                    <a:stretch>
                      <a:fillRect/>
                    </a:stretch>
                  </pic:blipFill>
                  <pic:spPr bwMode="auto">
                    <a:xfrm>
                      <a:off x="0" y="0"/>
                      <a:ext cx="704850" cy="962025"/>
                    </a:xfrm>
                    <a:prstGeom prst="rect">
                      <a:avLst/>
                    </a:prstGeom>
                    <a:noFill/>
                    <a:ln w="9525">
                      <a:noFill/>
                      <a:miter lim="800000"/>
                      <a:headEnd/>
                      <a:tailEnd/>
                    </a:ln>
                  </pic:spPr>
                </pic:pic>
              </a:graphicData>
            </a:graphic>
          </wp:inline>
        </w:drawing>
      </w:r>
      <w:r>
        <w:rPr>
          <w:rFonts w:hint="eastAsia"/>
        </w:rPr>
        <w:t xml:space="preserve">  </w:t>
      </w:r>
      <w:r>
        <w:rPr>
          <w:rFonts w:hint="eastAsia"/>
          <w:noProof/>
        </w:rPr>
        <w:drawing>
          <wp:inline distT="0" distB="0" distL="0" distR="0">
            <wp:extent cx="742950" cy="933450"/>
            <wp:effectExtent l="19050" t="0" r="0" b="0"/>
            <wp:docPr id="3" name="图片 3" descr="钢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钢琴"/>
                    <pic:cNvPicPr>
                      <a:picLocks noChangeAspect="1" noChangeArrowheads="1"/>
                    </pic:cNvPicPr>
                  </pic:nvPicPr>
                  <pic:blipFill>
                    <a:blip r:embed="rId9"/>
                    <a:srcRect/>
                    <a:stretch>
                      <a:fillRect/>
                    </a:stretch>
                  </pic:blipFill>
                  <pic:spPr bwMode="auto">
                    <a:xfrm>
                      <a:off x="0" y="0"/>
                      <a:ext cx="742950" cy="933450"/>
                    </a:xfrm>
                    <a:prstGeom prst="rect">
                      <a:avLst/>
                    </a:prstGeom>
                    <a:noFill/>
                    <a:ln w="9525">
                      <a:noFill/>
                      <a:miter lim="800000"/>
                      <a:headEnd/>
                      <a:tailEnd/>
                    </a:ln>
                  </pic:spPr>
                </pic:pic>
              </a:graphicData>
            </a:graphic>
          </wp:inline>
        </w:drawing>
      </w:r>
      <w:r>
        <w:rPr>
          <w:rFonts w:hint="eastAsia"/>
        </w:rPr>
        <w:t xml:space="preserve">  </w:t>
      </w:r>
      <w:r>
        <w:rPr>
          <w:rFonts w:hint="eastAsia"/>
          <w:noProof/>
        </w:rPr>
        <w:drawing>
          <wp:inline distT="0" distB="0" distL="0" distR="0">
            <wp:extent cx="1238250" cy="885825"/>
            <wp:effectExtent l="19050" t="0" r="0" b="0"/>
            <wp:docPr id="4" name="图片 4" descr="健身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健身房"/>
                    <pic:cNvPicPr>
                      <a:picLocks noChangeAspect="1" noChangeArrowheads="1"/>
                    </pic:cNvPicPr>
                  </pic:nvPicPr>
                  <pic:blipFill>
                    <a:blip r:embed="rId10"/>
                    <a:srcRect/>
                    <a:stretch>
                      <a:fillRect/>
                    </a:stretch>
                  </pic:blipFill>
                  <pic:spPr bwMode="auto">
                    <a:xfrm>
                      <a:off x="0" y="0"/>
                      <a:ext cx="1238250" cy="885825"/>
                    </a:xfrm>
                    <a:prstGeom prst="rect">
                      <a:avLst/>
                    </a:prstGeom>
                    <a:noFill/>
                    <a:ln w="9525">
                      <a:noFill/>
                      <a:miter lim="800000"/>
                      <a:headEnd/>
                      <a:tailEnd/>
                    </a:ln>
                  </pic:spPr>
                </pic:pic>
              </a:graphicData>
            </a:graphic>
          </wp:inline>
        </w:drawing>
      </w:r>
    </w:p>
    <w:p w:rsidR="00070511" w:rsidRPr="00903362" w:rsidRDefault="00070511" w:rsidP="00070511">
      <w:pPr>
        <w:ind w:firstLine="435"/>
        <w:rPr>
          <w:rFonts w:hint="eastAsia"/>
          <w:sz w:val="20"/>
          <w:szCs w:val="20"/>
        </w:rPr>
      </w:pPr>
      <w:r w:rsidRPr="00903362">
        <w:rPr>
          <w:rFonts w:hint="eastAsia"/>
          <w:sz w:val="20"/>
          <w:szCs w:val="20"/>
        </w:rPr>
        <w:t xml:space="preserve">A                  B           </w:t>
      </w:r>
      <w:r>
        <w:rPr>
          <w:rFonts w:hint="eastAsia"/>
          <w:sz w:val="20"/>
          <w:szCs w:val="20"/>
        </w:rPr>
        <w:t xml:space="preserve"> </w:t>
      </w:r>
      <w:r w:rsidRPr="00903362">
        <w:rPr>
          <w:rFonts w:hint="eastAsia"/>
          <w:sz w:val="20"/>
          <w:szCs w:val="20"/>
        </w:rPr>
        <w:t xml:space="preserve"> C                D</w:t>
      </w:r>
    </w:p>
    <w:p w:rsidR="00070511" w:rsidRPr="00903362" w:rsidRDefault="00070511" w:rsidP="00070511">
      <w:pPr>
        <w:ind w:firstLine="435"/>
        <w:rPr>
          <w:rFonts w:hint="eastAsia"/>
          <w:sz w:val="20"/>
          <w:szCs w:val="20"/>
        </w:rPr>
      </w:pPr>
      <w:r>
        <w:rPr>
          <w:rFonts w:hint="eastAsia"/>
          <w:noProof/>
          <w:sz w:val="20"/>
          <w:szCs w:val="20"/>
        </w:rPr>
        <w:drawing>
          <wp:inline distT="0" distB="0" distL="0" distR="0">
            <wp:extent cx="742950" cy="914400"/>
            <wp:effectExtent l="19050" t="0" r="0" b="0"/>
            <wp:docPr id="5" name="图片 5" descr="自行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自行车"/>
                    <pic:cNvPicPr>
                      <a:picLocks noChangeAspect="1" noChangeArrowheads="1"/>
                    </pic:cNvPicPr>
                  </pic:nvPicPr>
                  <pic:blipFill>
                    <a:blip r:embed="rId11"/>
                    <a:srcRect/>
                    <a:stretch>
                      <a:fillRect/>
                    </a:stretch>
                  </pic:blipFill>
                  <pic:spPr bwMode="auto">
                    <a:xfrm>
                      <a:off x="0" y="0"/>
                      <a:ext cx="742950" cy="914400"/>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1343025" cy="952500"/>
            <wp:effectExtent l="19050" t="0" r="9525" b="0"/>
            <wp:docPr id="6" name="图片 6" descr="ch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oir"/>
                    <pic:cNvPicPr>
                      <a:picLocks noChangeAspect="1" noChangeArrowheads="1"/>
                    </pic:cNvPicPr>
                  </pic:nvPicPr>
                  <pic:blipFill>
                    <a:blip r:embed="rId12"/>
                    <a:srcRect/>
                    <a:stretch>
                      <a:fillRect/>
                    </a:stretch>
                  </pic:blipFill>
                  <pic:spPr bwMode="auto">
                    <a:xfrm>
                      <a:off x="0" y="0"/>
                      <a:ext cx="1343025" cy="952500"/>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1143000" cy="923925"/>
            <wp:effectExtent l="19050" t="0" r="0" b="0"/>
            <wp:docPr id="7" name="图片 7" descr="游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游泳"/>
                    <pic:cNvPicPr>
                      <a:picLocks noChangeAspect="1" noChangeArrowheads="1"/>
                    </pic:cNvPicPr>
                  </pic:nvPicPr>
                  <pic:blipFill>
                    <a:blip r:embed="rId13"/>
                    <a:srcRect/>
                    <a:stretch>
                      <a:fillRect/>
                    </a:stretch>
                  </pic:blipFill>
                  <pic:spPr bwMode="auto">
                    <a:xfrm>
                      <a:off x="0" y="0"/>
                      <a:ext cx="1143000" cy="923925"/>
                    </a:xfrm>
                    <a:prstGeom prst="rect">
                      <a:avLst/>
                    </a:prstGeom>
                    <a:noFill/>
                    <a:ln w="9525">
                      <a:noFill/>
                      <a:miter lim="800000"/>
                      <a:headEnd/>
                      <a:tailEnd/>
                    </a:ln>
                  </pic:spPr>
                </pic:pic>
              </a:graphicData>
            </a:graphic>
          </wp:inline>
        </w:drawing>
      </w:r>
    </w:p>
    <w:p w:rsidR="00070511" w:rsidRPr="00903362" w:rsidRDefault="00070511" w:rsidP="00070511">
      <w:pPr>
        <w:ind w:firstLine="435"/>
        <w:rPr>
          <w:rFonts w:hint="eastAsia"/>
          <w:sz w:val="20"/>
          <w:szCs w:val="20"/>
        </w:rPr>
      </w:pPr>
      <w:r w:rsidRPr="00903362">
        <w:rPr>
          <w:rFonts w:hint="eastAsia"/>
          <w:sz w:val="20"/>
          <w:szCs w:val="20"/>
        </w:rPr>
        <w:t xml:space="preserve">    E               F                     G</w:t>
      </w:r>
    </w:p>
    <w:p w:rsidR="00070511" w:rsidRPr="00903362" w:rsidRDefault="00070511" w:rsidP="00070511">
      <w:pPr>
        <w:ind w:firstLine="435"/>
        <w:rPr>
          <w:rFonts w:hint="eastAsia"/>
          <w:sz w:val="20"/>
          <w:szCs w:val="20"/>
        </w:rPr>
      </w:pPr>
      <w:r>
        <w:rPr>
          <w:rFonts w:hint="eastAsia"/>
          <w:noProof/>
          <w:sz w:val="20"/>
          <w:szCs w:val="20"/>
        </w:rPr>
        <w:drawing>
          <wp:inline distT="0" distB="0" distL="0" distR="0">
            <wp:extent cx="971550" cy="895350"/>
            <wp:effectExtent l="19050" t="0" r="0" b="0"/>
            <wp:docPr id="8" name="图片 8" descr="网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网球"/>
                    <pic:cNvPicPr>
                      <a:picLocks noChangeAspect="1" noChangeArrowheads="1"/>
                    </pic:cNvPicPr>
                  </pic:nvPicPr>
                  <pic:blipFill>
                    <a:blip r:embed="rId14"/>
                    <a:srcRect/>
                    <a:stretch>
                      <a:fillRect/>
                    </a:stretch>
                  </pic:blipFill>
                  <pic:spPr bwMode="auto">
                    <a:xfrm>
                      <a:off x="0" y="0"/>
                      <a:ext cx="971550" cy="895350"/>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676275" cy="1028700"/>
            <wp:effectExtent l="19050" t="0" r="9525" b="0"/>
            <wp:docPr id="9" name="图片 9" descr="做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做饭"/>
                    <pic:cNvPicPr>
                      <a:picLocks noChangeAspect="1" noChangeArrowheads="1"/>
                    </pic:cNvPicPr>
                  </pic:nvPicPr>
                  <pic:blipFill>
                    <a:blip r:embed="rId15"/>
                    <a:srcRect/>
                    <a:stretch>
                      <a:fillRect/>
                    </a:stretch>
                  </pic:blipFill>
                  <pic:spPr bwMode="auto">
                    <a:xfrm>
                      <a:off x="0" y="0"/>
                      <a:ext cx="676275" cy="1028700"/>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676275" cy="1028700"/>
            <wp:effectExtent l="19050" t="0" r="9525" b="0"/>
            <wp:docPr id="10" name="图片 10" descr="跑步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跑步1"/>
                    <pic:cNvPicPr>
                      <a:picLocks noChangeAspect="1" noChangeArrowheads="1"/>
                    </pic:cNvPicPr>
                  </pic:nvPicPr>
                  <pic:blipFill>
                    <a:blip r:embed="rId16"/>
                    <a:srcRect/>
                    <a:stretch>
                      <a:fillRect/>
                    </a:stretch>
                  </pic:blipFill>
                  <pic:spPr bwMode="auto">
                    <a:xfrm>
                      <a:off x="0" y="0"/>
                      <a:ext cx="676275" cy="1028700"/>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962025" cy="1028700"/>
            <wp:effectExtent l="19050" t="0" r="9525" b="0"/>
            <wp:docPr id="11" name="图片 11" descr="vi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isit"/>
                    <pic:cNvPicPr>
                      <a:picLocks noChangeAspect="1" noChangeArrowheads="1"/>
                    </pic:cNvPicPr>
                  </pic:nvPicPr>
                  <pic:blipFill>
                    <a:blip r:embed="rId17"/>
                    <a:srcRect/>
                    <a:stretch>
                      <a:fillRect/>
                    </a:stretch>
                  </pic:blipFill>
                  <pic:spPr bwMode="auto">
                    <a:xfrm>
                      <a:off x="0" y="0"/>
                      <a:ext cx="962025" cy="1028700"/>
                    </a:xfrm>
                    <a:prstGeom prst="rect">
                      <a:avLst/>
                    </a:prstGeom>
                    <a:noFill/>
                    <a:ln w="9525">
                      <a:noFill/>
                      <a:miter lim="800000"/>
                      <a:headEnd/>
                      <a:tailEnd/>
                    </a:ln>
                  </pic:spPr>
                </pic:pic>
              </a:graphicData>
            </a:graphic>
          </wp:inline>
        </w:drawing>
      </w:r>
    </w:p>
    <w:p w:rsidR="00070511" w:rsidRPr="00903362" w:rsidRDefault="00070511" w:rsidP="00070511">
      <w:pPr>
        <w:ind w:firstLine="435"/>
        <w:rPr>
          <w:rFonts w:hint="eastAsia"/>
          <w:sz w:val="20"/>
          <w:szCs w:val="20"/>
        </w:rPr>
      </w:pPr>
      <w:r w:rsidRPr="00903362">
        <w:rPr>
          <w:rFonts w:hint="eastAsia"/>
          <w:sz w:val="20"/>
          <w:szCs w:val="20"/>
        </w:rPr>
        <w:t xml:space="preserve">    H              I        </w:t>
      </w:r>
      <w:r>
        <w:rPr>
          <w:rFonts w:hint="eastAsia"/>
          <w:sz w:val="20"/>
          <w:szCs w:val="20"/>
        </w:rPr>
        <w:t xml:space="preserve">  </w:t>
      </w:r>
      <w:r w:rsidRPr="00903362">
        <w:rPr>
          <w:rFonts w:hint="eastAsia"/>
          <w:sz w:val="20"/>
          <w:szCs w:val="20"/>
        </w:rPr>
        <w:t xml:space="preserve"> J             K</w:t>
      </w:r>
    </w:p>
    <w:p w:rsidR="00070511" w:rsidRPr="00903362" w:rsidRDefault="00070511" w:rsidP="00070511">
      <w:pPr>
        <w:ind w:firstLine="435"/>
        <w:rPr>
          <w:rFonts w:hint="eastAsia"/>
          <w:sz w:val="20"/>
          <w:szCs w:val="20"/>
        </w:rPr>
      </w:pPr>
      <w:r>
        <w:rPr>
          <w:rFonts w:hint="eastAsia"/>
          <w:noProof/>
          <w:sz w:val="20"/>
          <w:szCs w:val="20"/>
        </w:rPr>
        <w:lastRenderedPageBreak/>
        <w:drawing>
          <wp:inline distT="0" distB="0" distL="0" distR="0">
            <wp:extent cx="1219200" cy="1095375"/>
            <wp:effectExtent l="19050" t="0" r="0" b="0"/>
            <wp:docPr id="12" name="图片 12" descr="售货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售货员"/>
                    <pic:cNvPicPr>
                      <a:picLocks noChangeAspect="1" noChangeArrowheads="1"/>
                    </pic:cNvPicPr>
                  </pic:nvPicPr>
                  <pic:blipFill>
                    <a:blip r:embed="rId18"/>
                    <a:srcRect/>
                    <a:stretch>
                      <a:fillRect/>
                    </a:stretch>
                  </pic:blipFill>
                  <pic:spPr bwMode="auto">
                    <a:xfrm>
                      <a:off x="0" y="0"/>
                      <a:ext cx="1219200" cy="1095375"/>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962025" cy="1028700"/>
            <wp:effectExtent l="19050" t="0" r="9525" b="0"/>
            <wp:docPr id="13" name="图片 13" descr="排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排球"/>
                    <pic:cNvPicPr>
                      <a:picLocks noChangeAspect="1" noChangeArrowheads="1"/>
                    </pic:cNvPicPr>
                  </pic:nvPicPr>
                  <pic:blipFill>
                    <a:blip r:embed="rId19"/>
                    <a:srcRect/>
                    <a:stretch>
                      <a:fillRect/>
                    </a:stretch>
                  </pic:blipFill>
                  <pic:spPr bwMode="auto">
                    <a:xfrm>
                      <a:off x="0" y="0"/>
                      <a:ext cx="962025" cy="1028700"/>
                    </a:xfrm>
                    <a:prstGeom prst="rect">
                      <a:avLst/>
                    </a:prstGeom>
                    <a:noFill/>
                    <a:ln w="9525">
                      <a:noFill/>
                      <a:miter lim="800000"/>
                      <a:headEnd/>
                      <a:tailEnd/>
                    </a:ln>
                  </pic:spPr>
                </pic:pic>
              </a:graphicData>
            </a:graphic>
          </wp:inline>
        </w:drawing>
      </w:r>
      <w:r w:rsidRPr="00903362">
        <w:rPr>
          <w:rFonts w:hint="eastAsia"/>
          <w:sz w:val="20"/>
          <w:szCs w:val="20"/>
        </w:rPr>
        <w:t xml:space="preserve"> </w:t>
      </w:r>
      <w:r>
        <w:rPr>
          <w:rFonts w:hint="eastAsia"/>
          <w:noProof/>
          <w:sz w:val="20"/>
          <w:szCs w:val="20"/>
        </w:rPr>
        <w:drawing>
          <wp:inline distT="0" distB="0" distL="0" distR="0">
            <wp:extent cx="962025" cy="1000125"/>
            <wp:effectExtent l="19050" t="0" r="9525" b="0"/>
            <wp:docPr id="14" name="图片 14" descr="写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写信"/>
                    <pic:cNvPicPr>
                      <a:picLocks noChangeAspect="1" noChangeArrowheads="1"/>
                    </pic:cNvPicPr>
                  </pic:nvPicPr>
                  <pic:blipFill>
                    <a:blip r:embed="rId20"/>
                    <a:srcRect/>
                    <a:stretch>
                      <a:fillRect/>
                    </a:stretch>
                  </pic:blipFill>
                  <pic:spPr bwMode="auto">
                    <a:xfrm>
                      <a:off x="0" y="0"/>
                      <a:ext cx="962025" cy="1000125"/>
                    </a:xfrm>
                    <a:prstGeom prst="rect">
                      <a:avLst/>
                    </a:prstGeom>
                    <a:noFill/>
                    <a:ln w="9525">
                      <a:noFill/>
                      <a:miter lim="800000"/>
                      <a:headEnd/>
                      <a:tailEnd/>
                    </a:ln>
                  </pic:spPr>
                </pic:pic>
              </a:graphicData>
            </a:graphic>
          </wp:inline>
        </w:drawing>
      </w:r>
    </w:p>
    <w:p w:rsidR="00070511" w:rsidRDefault="00070511" w:rsidP="00070511">
      <w:pPr>
        <w:ind w:firstLine="435"/>
        <w:rPr>
          <w:rFonts w:hint="eastAsia"/>
          <w:sz w:val="20"/>
          <w:szCs w:val="20"/>
        </w:rPr>
      </w:pPr>
      <w:r w:rsidRPr="00903362">
        <w:rPr>
          <w:rFonts w:hint="eastAsia"/>
          <w:sz w:val="20"/>
          <w:szCs w:val="20"/>
        </w:rPr>
        <w:t xml:space="preserve">        L             </w:t>
      </w:r>
      <w:r>
        <w:rPr>
          <w:rFonts w:hint="eastAsia"/>
          <w:sz w:val="20"/>
          <w:szCs w:val="20"/>
        </w:rPr>
        <w:t xml:space="preserve"> </w:t>
      </w:r>
      <w:r w:rsidRPr="00903362">
        <w:rPr>
          <w:rFonts w:hint="eastAsia"/>
          <w:sz w:val="20"/>
          <w:szCs w:val="20"/>
        </w:rPr>
        <w:t xml:space="preserve"> M            </w:t>
      </w:r>
      <w:r>
        <w:rPr>
          <w:rFonts w:hint="eastAsia"/>
          <w:sz w:val="20"/>
          <w:szCs w:val="20"/>
        </w:rPr>
        <w:t xml:space="preserve"> </w:t>
      </w:r>
      <w:r w:rsidRPr="00903362">
        <w:rPr>
          <w:rFonts w:hint="eastAsia"/>
          <w:sz w:val="20"/>
          <w:szCs w:val="20"/>
        </w:rPr>
        <w:t xml:space="preserve">  N</w:t>
      </w:r>
    </w:p>
    <w:tbl>
      <w:tblPr>
        <w:tblW w:w="7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53"/>
        <w:gridCol w:w="953"/>
        <w:gridCol w:w="953"/>
        <w:gridCol w:w="954"/>
        <w:gridCol w:w="953"/>
        <w:gridCol w:w="953"/>
        <w:gridCol w:w="954"/>
      </w:tblGrid>
      <w:tr w:rsidR="00070511" w:rsidRPr="00FE6A7D" w:rsidTr="004935F6">
        <w:trPr>
          <w:cantSplit/>
          <w:trHeight w:val="309"/>
        </w:trPr>
        <w:tc>
          <w:tcPr>
            <w:tcW w:w="720" w:type="dxa"/>
          </w:tcPr>
          <w:p w:rsidR="00070511" w:rsidRPr="00737256" w:rsidRDefault="00070511" w:rsidP="004935F6">
            <w:pPr>
              <w:rPr>
                <w:sz w:val="16"/>
                <w:szCs w:val="16"/>
              </w:rPr>
            </w:pPr>
            <w:r w:rsidRPr="00737256">
              <w:rPr>
                <w:sz w:val="16"/>
                <w:szCs w:val="16"/>
              </w:rPr>
              <w:t>Name</w:t>
            </w:r>
          </w:p>
        </w:tc>
        <w:tc>
          <w:tcPr>
            <w:tcW w:w="953" w:type="dxa"/>
          </w:tcPr>
          <w:p w:rsidR="00070511" w:rsidRPr="00737256" w:rsidRDefault="00070511" w:rsidP="004935F6">
            <w:pPr>
              <w:rPr>
                <w:sz w:val="16"/>
                <w:szCs w:val="16"/>
              </w:rPr>
            </w:pPr>
            <w:r w:rsidRPr="00737256">
              <w:rPr>
                <w:sz w:val="16"/>
                <w:szCs w:val="16"/>
              </w:rPr>
              <w:t>Monday</w:t>
            </w:r>
          </w:p>
        </w:tc>
        <w:tc>
          <w:tcPr>
            <w:tcW w:w="953" w:type="dxa"/>
          </w:tcPr>
          <w:p w:rsidR="00070511" w:rsidRPr="00737256" w:rsidRDefault="00070511" w:rsidP="004935F6">
            <w:pPr>
              <w:rPr>
                <w:sz w:val="16"/>
                <w:szCs w:val="16"/>
              </w:rPr>
            </w:pPr>
            <w:r w:rsidRPr="00737256">
              <w:rPr>
                <w:sz w:val="16"/>
                <w:szCs w:val="16"/>
              </w:rPr>
              <w:t>Tuesday</w:t>
            </w:r>
          </w:p>
        </w:tc>
        <w:tc>
          <w:tcPr>
            <w:tcW w:w="953" w:type="dxa"/>
          </w:tcPr>
          <w:p w:rsidR="00070511" w:rsidRPr="00737256" w:rsidRDefault="00070511" w:rsidP="004935F6">
            <w:pPr>
              <w:rPr>
                <w:sz w:val="16"/>
                <w:szCs w:val="16"/>
              </w:rPr>
            </w:pPr>
            <w:r w:rsidRPr="00737256">
              <w:rPr>
                <w:sz w:val="16"/>
                <w:szCs w:val="16"/>
              </w:rPr>
              <w:t>Wednesday</w:t>
            </w:r>
          </w:p>
        </w:tc>
        <w:tc>
          <w:tcPr>
            <w:tcW w:w="954" w:type="dxa"/>
          </w:tcPr>
          <w:p w:rsidR="00070511" w:rsidRPr="00737256" w:rsidRDefault="00070511" w:rsidP="004935F6">
            <w:pPr>
              <w:rPr>
                <w:sz w:val="16"/>
                <w:szCs w:val="16"/>
              </w:rPr>
            </w:pPr>
            <w:r w:rsidRPr="00737256">
              <w:rPr>
                <w:sz w:val="16"/>
                <w:szCs w:val="16"/>
              </w:rPr>
              <w:t>Thursday</w:t>
            </w:r>
          </w:p>
        </w:tc>
        <w:tc>
          <w:tcPr>
            <w:tcW w:w="953" w:type="dxa"/>
          </w:tcPr>
          <w:p w:rsidR="00070511" w:rsidRPr="00737256" w:rsidRDefault="00070511" w:rsidP="004935F6">
            <w:pPr>
              <w:rPr>
                <w:sz w:val="16"/>
                <w:szCs w:val="16"/>
              </w:rPr>
            </w:pPr>
            <w:r w:rsidRPr="00737256">
              <w:rPr>
                <w:sz w:val="16"/>
                <w:szCs w:val="16"/>
              </w:rPr>
              <w:t>Friday</w:t>
            </w:r>
          </w:p>
        </w:tc>
        <w:tc>
          <w:tcPr>
            <w:tcW w:w="953" w:type="dxa"/>
          </w:tcPr>
          <w:p w:rsidR="00070511" w:rsidRPr="00737256" w:rsidRDefault="00070511" w:rsidP="004935F6">
            <w:pPr>
              <w:rPr>
                <w:sz w:val="16"/>
                <w:szCs w:val="16"/>
              </w:rPr>
            </w:pPr>
            <w:r w:rsidRPr="00737256">
              <w:rPr>
                <w:sz w:val="16"/>
                <w:szCs w:val="16"/>
              </w:rPr>
              <w:t>Saturday</w:t>
            </w:r>
          </w:p>
        </w:tc>
        <w:tc>
          <w:tcPr>
            <w:tcW w:w="954" w:type="dxa"/>
          </w:tcPr>
          <w:p w:rsidR="00070511" w:rsidRPr="00737256" w:rsidRDefault="00070511" w:rsidP="004935F6">
            <w:pPr>
              <w:rPr>
                <w:sz w:val="16"/>
                <w:szCs w:val="16"/>
              </w:rPr>
            </w:pPr>
            <w:r w:rsidRPr="00737256">
              <w:rPr>
                <w:sz w:val="16"/>
                <w:szCs w:val="16"/>
              </w:rPr>
              <w:t>Sunday</w:t>
            </w:r>
          </w:p>
        </w:tc>
      </w:tr>
      <w:tr w:rsidR="00070511" w:rsidRPr="00FE6A7D" w:rsidTr="004935F6">
        <w:trPr>
          <w:trHeight w:val="297"/>
        </w:trPr>
        <w:tc>
          <w:tcPr>
            <w:tcW w:w="720" w:type="dxa"/>
          </w:tcPr>
          <w:p w:rsidR="00070511" w:rsidRPr="00FE6A7D" w:rsidRDefault="00070511" w:rsidP="004935F6">
            <w:pPr>
              <w:rPr>
                <w:rFonts w:hint="eastAsia"/>
                <w:sz w:val="20"/>
                <w:szCs w:val="20"/>
              </w:rPr>
            </w:pPr>
            <w:r w:rsidRPr="00FE6A7D">
              <w:rPr>
                <w:rFonts w:hint="eastAsia"/>
                <w:sz w:val="20"/>
                <w:szCs w:val="20"/>
              </w:rPr>
              <w:t xml:space="preserve">Jeff  </w:t>
            </w:r>
          </w:p>
        </w:tc>
        <w:tc>
          <w:tcPr>
            <w:tcW w:w="953"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4"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4" w:type="dxa"/>
          </w:tcPr>
          <w:p w:rsidR="00070511" w:rsidRPr="00FE6A7D" w:rsidRDefault="00070511" w:rsidP="004935F6">
            <w:pPr>
              <w:ind w:firstLineChars="200" w:firstLine="400"/>
              <w:rPr>
                <w:rFonts w:hint="eastAsia"/>
                <w:sz w:val="20"/>
                <w:szCs w:val="20"/>
              </w:rPr>
            </w:pPr>
          </w:p>
        </w:tc>
      </w:tr>
      <w:tr w:rsidR="00070511" w:rsidRPr="00FE6A7D" w:rsidTr="004935F6">
        <w:trPr>
          <w:trHeight w:val="297"/>
        </w:trPr>
        <w:tc>
          <w:tcPr>
            <w:tcW w:w="720" w:type="dxa"/>
          </w:tcPr>
          <w:p w:rsidR="00070511" w:rsidRPr="00FE6A7D" w:rsidRDefault="00070511" w:rsidP="004935F6">
            <w:pPr>
              <w:rPr>
                <w:rFonts w:hint="eastAsia"/>
                <w:sz w:val="20"/>
                <w:szCs w:val="20"/>
              </w:rPr>
            </w:pPr>
            <w:r w:rsidRPr="00FE6A7D">
              <w:rPr>
                <w:rFonts w:hint="eastAsia"/>
                <w:sz w:val="20"/>
                <w:szCs w:val="20"/>
              </w:rPr>
              <w:t xml:space="preserve">Julie  </w:t>
            </w:r>
          </w:p>
        </w:tc>
        <w:tc>
          <w:tcPr>
            <w:tcW w:w="953"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4"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3" w:type="dxa"/>
          </w:tcPr>
          <w:p w:rsidR="00070511" w:rsidRPr="00FE6A7D" w:rsidRDefault="00070511" w:rsidP="004935F6">
            <w:pPr>
              <w:ind w:firstLineChars="200" w:firstLine="400"/>
              <w:rPr>
                <w:rFonts w:hint="eastAsia"/>
                <w:sz w:val="20"/>
                <w:szCs w:val="20"/>
              </w:rPr>
            </w:pPr>
          </w:p>
        </w:tc>
        <w:tc>
          <w:tcPr>
            <w:tcW w:w="954" w:type="dxa"/>
          </w:tcPr>
          <w:p w:rsidR="00070511" w:rsidRPr="00FE6A7D" w:rsidRDefault="00070511" w:rsidP="004935F6">
            <w:pPr>
              <w:ind w:firstLineChars="200" w:firstLine="400"/>
              <w:rPr>
                <w:rFonts w:hint="eastAsia"/>
                <w:sz w:val="20"/>
                <w:szCs w:val="20"/>
              </w:rPr>
            </w:pPr>
          </w:p>
        </w:tc>
      </w:tr>
    </w:tbl>
    <w:p w:rsidR="00070511" w:rsidRPr="00174F81" w:rsidRDefault="00070511" w:rsidP="00070511">
      <w:pPr>
        <w:spacing w:line="360" w:lineRule="atLeast"/>
        <w:ind w:firstLineChars="550" w:firstLine="1540"/>
        <w:rPr>
          <w:rFonts w:eastAsia="方正隶书简体" w:hint="eastAsia"/>
          <w:sz w:val="36"/>
          <w:szCs w:val="36"/>
        </w:rPr>
      </w:pPr>
      <w:r>
        <w:rPr>
          <w:rFonts w:ascii="宋体" w:hAnsi="宋体" w:hint="eastAsia"/>
          <w:noProof/>
          <w:sz w:val="28"/>
          <w:szCs w:val="28"/>
        </w:rPr>
        <w:pict>
          <v:line id="_x0000_s2187" style="position:absolute;left:0;text-align:left;z-index:251670528;mso-position-horizontal-relative:text;mso-position-vertical-relative:text" from="154.7pt,41.75pt" to="342pt,41.75pt"/>
        </w:pict>
      </w:r>
      <w:r>
        <w:rPr>
          <w:rFonts w:ascii="宋体" w:hAnsi="宋体" w:hint="eastAsia"/>
          <w:noProof/>
          <w:sz w:val="28"/>
          <w:szCs w:val="28"/>
        </w:rPr>
        <w:pict>
          <v:line id="_x0000_s2185" style="position:absolute;left:0;text-align:left;z-index:251668480;mso-position-horizontal-relative:text;mso-position-vertical-relative:text" from="27pt,28.25pt" to="165.1pt,28.25pt"/>
        </w:pict>
      </w:r>
      <w:r>
        <w:rPr>
          <w:rFonts w:ascii="宋体" w:hAnsi="宋体" w:hint="eastAsia"/>
          <w:noProof/>
          <w:sz w:val="28"/>
          <w:szCs w:val="28"/>
        </w:rPr>
        <w:pict>
          <v:line id="_x0000_s2186" style="position:absolute;left:0;text-align:left;flip:x;z-index:251669504;mso-position-horizontal-relative:text;mso-position-vertical-relative:text" from="155pt,28.4pt" to="164.9pt,41.3pt"/>
        </w:pict>
      </w:r>
      <w:r>
        <w:rPr>
          <w:rFonts w:ascii="宋体" w:hAnsi="宋体" w:hint="eastAsia"/>
          <w:noProof/>
          <w:sz w:val="28"/>
          <w:szCs w:val="28"/>
        </w:rPr>
        <w:pict>
          <v:line id="_x0000_s2190" style="position:absolute;left:0;text-align:left;z-index:251673600;mso-position-horizontal-relative:text;mso-position-vertical-relative:text" from="154.7pt,41.75pt" to="342pt,41.75pt"/>
        </w:pict>
      </w:r>
      <w:r>
        <w:rPr>
          <w:rFonts w:ascii="宋体" w:hAnsi="宋体" w:hint="eastAsia"/>
          <w:noProof/>
          <w:sz w:val="28"/>
          <w:szCs w:val="28"/>
        </w:rPr>
        <w:pict>
          <v:line id="_x0000_s2188" style="position:absolute;left:0;text-align:left;z-index:251671552;mso-position-horizontal-relative:text;mso-position-vertical-relative:text" from="27pt,28.25pt" to="165.1pt,28.25pt"/>
        </w:pict>
      </w:r>
      <w:r>
        <w:rPr>
          <w:rFonts w:ascii="宋体" w:hAnsi="宋体" w:hint="eastAsia"/>
          <w:noProof/>
          <w:sz w:val="28"/>
          <w:szCs w:val="28"/>
        </w:rPr>
        <w:pict>
          <v:line id="_x0000_s2189" style="position:absolute;left:0;text-align:left;flip:x;z-index:251672576;mso-position-horizontal-relative:text;mso-position-vertical-relative:text" from="155pt,28.4pt" to="164.9pt,41.3pt"/>
        </w:pict>
      </w:r>
      <w:r>
        <w:rPr>
          <w:rFonts w:eastAsia="方正隶书简体" w:hint="eastAsia"/>
          <w:b/>
          <w:sz w:val="36"/>
          <w:szCs w:val="36"/>
        </w:rPr>
        <w:t>第</w:t>
      </w:r>
      <w:r>
        <w:rPr>
          <w:rFonts w:eastAsia="方正隶书简体" w:hint="eastAsia"/>
          <w:b/>
          <w:sz w:val="36"/>
          <w:szCs w:val="36"/>
        </w:rPr>
        <w:t>2</w:t>
      </w:r>
      <w:r>
        <w:rPr>
          <w:rFonts w:eastAsia="方正隶书简体" w:hint="eastAsia"/>
          <w:b/>
          <w:sz w:val="36"/>
          <w:szCs w:val="36"/>
        </w:rPr>
        <w:t>课时</w:t>
      </w:r>
      <w:r w:rsidRPr="00E82DF5">
        <w:rPr>
          <w:rFonts w:eastAsia="方正隶书简体"/>
          <w:b/>
          <w:sz w:val="36"/>
          <w:szCs w:val="36"/>
        </w:rPr>
        <w:t xml:space="preserve"> </w:t>
      </w:r>
      <w:r>
        <w:rPr>
          <w:rFonts w:eastAsia="方正隶书简体"/>
          <w:sz w:val="36"/>
          <w:szCs w:val="36"/>
        </w:rPr>
        <w:t xml:space="preserve"> </w:t>
      </w:r>
      <w:r w:rsidRPr="00BA08B8">
        <w:rPr>
          <w:rFonts w:eastAsia="方正隶书简体"/>
          <w:sz w:val="36"/>
          <w:szCs w:val="36"/>
        </w:rPr>
        <w:t xml:space="preserve">  </w:t>
      </w:r>
      <w:r>
        <w:rPr>
          <w:rFonts w:eastAsia="方正隶书简体"/>
          <w:sz w:val="36"/>
          <w:szCs w:val="36"/>
        </w:rPr>
        <w:t xml:space="preserve">  </w:t>
      </w:r>
      <w:r>
        <w:rPr>
          <w:rFonts w:eastAsia="方正隶书简体"/>
          <w:b/>
          <w:position w:val="-30"/>
          <w:sz w:val="36"/>
          <w:szCs w:val="36"/>
        </w:rPr>
        <w:t xml:space="preserve">Unit  </w:t>
      </w:r>
      <w:r>
        <w:rPr>
          <w:rFonts w:eastAsia="方正隶书简体" w:hint="eastAsia"/>
          <w:b/>
          <w:position w:val="-30"/>
          <w:sz w:val="36"/>
          <w:szCs w:val="36"/>
        </w:rPr>
        <w:t>2</w:t>
      </w:r>
      <w:r w:rsidRPr="00CE5B14">
        <w:rPr>
          <w:rFonts w:eastAsia="方正隶书简体"/>
          <w:b/>
          <w:position w:val="-30"/>
          <w:sz w:val="36"/>
          <w:szCs w:val="36"/>
        </w:rPr>
        <w:t xml:space="preserve"> </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t xml:space="preserve"> </w:t>
      </w:r>
      <w:r>
        <w:rPr>
          <w:rFonts w:ascii="方正隶书简体" w:eastAsia="方正隶书简体" w:hint="eastAsia"/>
          <w:noProof/>
          <w:spacing w:val="40"/>
          <w:sz w:val="30"/>
          <w:szCs w:val="30"/>
        </w:rPr>
        <w:pict>
          <v:group id="_x0000_s2224" style="position:absolute;left:0;text-align:left;margin-left:.9pt;margin-top:2.9pt;width:170.7pt;height:15pt;z-index:-251626496;mso-position-horizontal-relative:text;mso-position-vertical-relative:text" coordorigin="698,3713" coordsize="3414,300">
            <v:group id="_x0000_s2225" style="position:absolute;left:698;top:3713;width:3414;height:300" coordorigin="698,2006" coordsize="3414,300">
              <v:oval id="_x0000_s2226" style="position:absolute;left:1400;top:2006;width:300;height:300" fillcolor="black" stroked="f"/>
              <v:line id="_x0000_s2227" style="position:absolute" from="698,2300" to="3942,2300">
                <v:stroke dashstyle="1 1" endcap="round"/>
              </v:line>
              <v:shape id="_x0000_s2228"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29" style="position:absolute;left:3916;top:3791;width:196;height:196">
              <v:stroke dashstyle="1 1" endcap="round"/>
            </v:oval>
            <v:rect id="_x0000_s2230" style="position:absolute;left:3948;top:3929;width:64;height:57" stroked="f"/>
          </v:group>
        </w:pict>
      </w:r>
      <w:r>
        <w:rPr>
          <w:rFonts w:ascii="方正隶书简体" w:eastAsia="方正隶书简体" w:hint="eastAsia"/>
          <w:spacing w:val="40"/>
          <w:w w:val="95"/>
          <w:sz w:val="30"/>
          <w:szCs w:val="30"/>
        </w:rPr>
        <w:t>课时</w:t>
      </w:r>
      <w:r w:rsidRPr="00CE5B14">
        <w:rPr>
          <w:rFonts w:ascii="方正隶书简体" w:eastAsia="方正隶书简体" w:hint="eastAsia"/>
          <w:color w:val="FFFFFF"/>
          <w:spacing w:val="40"/>
          <w:w w:val="95"/>
          <w:sz w:val="30"/>
          <w:szCs w:val="30"/>
        </w:rPr>
        <w:t>预</w:t>
      </w:r>
      <w:r>
        <w:rPr>
          <w:rFonts w:ascii="方正隶书简体" w:eastAsia="方正隶书简体" w:hint="eastAsia"/>
          <w:spacing w:val="40"/>
          <w:w w:val="95"/>
          <w:sz w:val="30"/>
          <w:szCs w:val="30"/>
        </w:rPr>
        <w:t>览</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CC527A" w:rsidRDefault="00070511" w:rsidP="00070511">
      <w:pPr>
        <w:spacing w:line="240" w:lineRule="atLeast"/>
        <w:ind w:firstLineChars="50" w:firstLine="100"/>
        <w:rPr>
          <w:rFonts w:hint="eastAsia"/>
          <w:sz w:val="20"/>
          <w:szCs w:val="20"/>
        </w:rPr>
      </w:pPr>
      <w:r w:rsidRPr="00807A08">
        <w:rPr>
          <w:rFonts w:hint="eastAsia"/>
          <w:sz w:val="20"/>
          <w:szCs w:val="20"/>
        </w:rPr>
        <w:t>I.</w:t>
      </w:r>
      <w:r w:rsidRPr="00807A08">
        <w:rPr>
          <w:rFonts w:ascii="黑体" w:eastAsia="黑体" w:hint="eastAsia"/>
          <w:sz w:val="20"/>
          <w:szCs w:val="20"/>
        </w:rPr>
        <w:t>重点词汇：</w:t>
      </w:r>
      <w:r>
        <w:rPr>
          <w:rFonts w:hint="eastAsia"/>
          <w:sz w:val="20"/>
          <w:szCs w:val="20"/>
        </w:rPr>
        <w:t>get up, have breakfast house break lunch or go home, dinner finish</w:t>
      </w:r>
    </w:p>
    <w:p w:rsidR="00070511" w:rsidRDefault="00070511" w:rsidP="00070511">
      <w:pPr>
        <w:spacing w:line="240" w:lineRule="atLeast"/>
        <w:ind w:firstLineChars="49" w:firstLine="98"/>
        <w:rPr>
          <w:rFonts w:hint="eastAsia"/>
          <w:sz w:val="20"/>
          <w:szCs w:val="20"/>
        </w:rPr>
      </w:pPr>
      <w:r w:rsidRPr="00807A08">
        <w:rPr>
          <w:rFonts w:hint="eastAsia"/>
          <w:sz w:val="20"/>
          <w:szCs w:val="20"/>
        </w:rPr>
        <w:t>II.</w:t>
      </w:r>
      <w:r w:rsidRPr="00807A08">
        <w:rPr>
          <w:rFonts w:ascii="黑体" w:eastAsia="黑体" w:hint="eastAsia"/>
          <w:sz w:val="20"/>
          <w:szCs w:val="20"/>
        </w:rPr>
        <w:t>重点句式：</w:t>
      </w:r>
      <w:r>
        <w:rPr>
          <w:rFonts w:hint="eastAsia"/>
          <w:sz w:val="20"/>
          <w:szCs w:val="20"/>
        </w:rPr>
        <w:t xml:space="preserve"> Lessons start at nine </w:t>
      </w:r>
      <w:r w:rsidRPr="00DB0BFB">
        <w:rPr>
          <w:rFonts w:hint="eastAsia"/>
          <w:sz w:val="20"/>
          <w:szCs w:val="20"/>
        </w:rPr>
        <w:t>o</w:t>
      </w:r>
      <w:r w:rsidRPr="00DB0BFB">
        <w:rPr>
          <w:sz w:val="20"/>
          <w:szCs w:val="20"/>
        </w:rPr>
        <w:t>’</w:t>
      </w:r>
      <w:r w:rsidRPr="00DB0BFB">
        <w:rPr>
          <w:rFonts w:hint="eastAsia"/>
          <w:sz w:val="20"/>
          <w:szCs w:val="20"/>
        </w:rPr>
        <w:t>clock</w:t>
      </w:r>
      <w:r>
        <w:rPr>
          <w:rFonts w:hint="eastAsia"/>
          <w:sz w:val="20"/>
          <w:szCs w:val="20"/>
        </w:rPr>
        <w:t>. I go to school at half past eight.</w:t>
      </w:r>
    </w:p>
    <w:p w:rsidR="00070511" w:rsidRPr="00CC527A" w:rsidRDefault="00070511" w:rsidP="00070511">
      <w:pPr>
        <w:spacing w:line="240" w:lineRule="atLeast"/>
        <w:ind w:firstLineChars="49" w:firstLine="98"/>
        <w:rPr>
          <w:rFonts w:hint="eastAsia"/>
          <w:sz w:val="20"/>
          <w:szCs w:val="20"/>
        </w:rPr>
      </w:pPr>
      <w:r>
        <w:rPr>
          <w:rFonts w:hint="eastAsia"/>
          <w:sz w:val="20"/>
          <w:szCs w:val="20"/>
        </w:rPr>
        <w:t>We have a break and talk to my friends.</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231" style="position:absolute;left:0;text-align:left;margin-left:.9pt;margin-top:2.9pt;width:170.7pt;height:15pt;z-index:-251625472" coordorigin="698,3713" coordsize="3414,300">
            <v:group id="_x0000_s2232" style="position:absolute;left:698;top:3713;width:3414;height:300" coordorigin="698,2006" coordsize="3414,300">
              <v:oval id="_x0000_s2233" style="position:absolute;left:1400;top:2006;width:300;height:300" fillcolor="black" stroked="f"/>
              <v:line id="_x0000_s2234" style="position:absolute" from="698,2300" to="3942,2300">
                <v:stroke dashstyle="1 1" endcap="round"/>
              </v:line>
              <v:shape id="_x0000_s2235"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36" style="position:absolute;left:3916;top:3791;width:196;height:196">
              <v:stroke dashstyle="1 1" endcap="round"/>
            </v:oval>
            <v:rect id="_x0000_s2237" style="position:absolute;left:3948;top:3929;width:64;height:57" stroked="f"/>
          </v:group>
        </w:pict>
      </w:r>
      <w:r w:rsidRPr="00CE5B14">
        <w:rPr>
          <w:rFonts w:ascii="方正隶书简体" w:eastAsia="方正隶书简体" w:hint="eastAsia"/>
          <w:b/>
          <w:spacing w:val="40"/>
          <w:w w:val="95"/>
          <w:sz w:val="30"/>
          <w:szCs w:val="30"/>
        </w:rPr>
        <w:t>厚积</w:t>
      </w:r>
      <w:r w:rsidRPr="00CE5B14">
        <w:rPr>
          <w:rFonts w:ascii="方正隶书简体" w:eastAsia="方正隶书简体" w:hint="eastAsia"/>
          <w:b/>
          <w:color w:val="FFFFFF"/>
          <w:spacing w:val="40"/>
          <w:w w:val="95"/>
          <w:sz w:val="30"/>
          <w:szCs w:val="30"/>
        </w:rPr>
        <w:t>薄</w:t>
      </w:r>
      <w:r w:rsidRPr="00CE5B14">
        <w:rPr>
          <w:rFonts w:ascii="方正隶书简体" w:eastAsia="方正隶书简体" w:hint="eastAsia"/>
          <w:b/>
          <w:spacing w:val="40"/>
          <w:w w:val="95"/>
          <w:sz w:val="30"/>
          <w:szCs w:val="30"/>
        </w:rPr>
        <w:t>发</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D35953" w:rsidRDefault="00070511" w:rsidP="00070511">
      <w:pPr>
        <w:rPr>
          <w:rFonts w:eastAsia="黑体"/>
          <w:bCs/>
          <w:sz w:val="20"/>
          <w:szCs w:val="20"/>
        </w:rPr>
      </w:pPr>
      <w:r w:rsidRPr="00D35953">
        <w:rPr>
          <w:rFonts w:eastAsia="黑体"/>
          <w:sz w:val="20"/>
          <w:szCs w:val="20"/>
        </w:rPr>
        <w:t>I.</w:t>
      </w:r>
      <w:r w:rsidRPr="00D35953">
        <w:rPr>
          <w:rFonts w:eastAsia="黑体"/>
          <w:bCs/>
          <w:sz w:val="20"/>
          <w:szCs w:val="20"/>
        </w:rPr>
        <w:t>根据汉语提示完成单词。</w:t>
      </w:r>
    </w:p>
    <w:p w:rsidR="00070511" w:rsidRPr="00D35953" w:rsidRDefault="00070511" w:rsidP="00070511">
      <w:pPr>
        <w:rPr>
          <w:sz w:val="20"/>
          <w:szCs w:val="20"/>
        </w:rPr>
      </w:pPr>
      <w:r w:rsidRPr="00D35953">
        <w:rPr>
          <w:sz w:val="20"/>
          <w:szCs w:val="20"/>
        </w:rPr>
        <w:t>1. It’s six _______(</w:t>
      </w:r>
      <w:r w:rsidRPr="00D35953">
        <w:rPr>
          <w:sz w:val="20"/>
          <w:szCs w:val="20"/>
        </w:rPr>
        <w:t>点钟</w:t>
      </w:r>
      <w:r w:rsidRPr="00D35953">
        <w:rPr>
          <w:sz w:val="20"/>
          <w:szCs w:val="20"/>
        </w:rPr>
        <w:t>) now.</w:t>
      </w:r>
    </w:p>
    <w:p w:rsidR="00070511" w:rsidRPr="00D35953" w:rsidRDefault="00070511" w:rsidP="00070511">
      <w:pPr>
        <w:rPr>
          <w:sz w:val="20"/>
          <w:szCs w:val="20"/>
        </w:rPr>
      </w:pPr>
      <w:r w:rsidRPr="00D35953">
        <w:rPr>
          <w:sz w:val="20"/>
          <w:szCs w:val="20"/>
        </w:rPr>
        <w:t>2. Let’s go to the cinema at _______(</w:t>
      </w:r>
      <w:r w:rsidRPr="00D35953">
        <w:rPr>
          <w:sz w:val="20"/>
          <w:szCs w:val="20"/>
        </w:rPr>
        <w:t>一半</w:t>
      </w:r>
      <w:r w:rsidRPr="00D35953">
        <w:rPr>
          <w:sz w:val="20"/>
          <w:szCs w:val="20"/>
        </w:rPr>
        <w:t>) past ten.</w:t>
      </w:r>
    </w:p>
    <w:p w:rsidR="00070511" w:rsidRPr="00D35953" w:rsidRDefault="00070511" w:rsidP="00070511">
      <w:pPr>
        <w:rPr>
          <w:sz w:val="20"/>
          <w:szCs w:val="20"/>
        </w:rPr>
      </w:pPr>
      <w:r w:rsidRPr="00D35953">
        <w:rPr>
          <w:sz w:val="20"/>
          <w:szCs w:val="20"/>
        </w:rPr>
        <w:t>3. I have _________(</w:t>
      </w:r>
      <w:r w:rsidRPr="00D35953">
        <w:rPr>
          <w:sz w:val="20"/>
          <w:szCs w:val="20"/>
        </w:rPr>
        <w:t>美术</w:t>
      </w:r>
      <w:r w:rsidRPr="00D35953">
        <w:rPr>
          <w:sz w:val="20"/>
          <w:szCs w:val="20"/>
        </w:rPr>
        <w:t>) in the morning.</w:t>
      </w:r>
    </w:p>
    <w:p w:rsidR="00070511" w:rsidRPr="00D35953" w:rsidRDefault="00070511" w:rsidP="00070511">
      <w:pPr>
        <w:rPr>
          <w:sz w:val="20"/>
          <w:szCs w:val="20"/>
        </w:rPr>
      </w:pPr>
      <w:r w:rsidRPr="00D35953">
        <w:rPr>
          <w:sz w:val="20"/>
          <w:szCs w:val="20"/>
        </w:rPr>
        <w:t>4. I like ________(</w:t>
      </w:r>
      <w:r w:rsidRPr="00D35953">
        <w:rPr>
          <w:sz w:val="20"/>
          <w:szCs w:val="20"/>
        </w:rPr>
        <w:t>化学</w:t>
      </w:r>
      <w:r w:rsidRPr="00D35953">
        <w:rPr>
          <w:sz w:val="20"/>
          <w:szCs w:val="20"/>
        </w:rPr>
        <w:t>) and_________ (</w:t>
      </w:r>
      <w:r w:rsidRPr="00D35953">
        <w:rPr>
          <w:sz w:val="20"/>
          <w:szCs w:val="20"/>
        </w:rPr>
        <w:t>历史</w:t>
      </w:r>
      <w:r w:rsidRPr="00D35953">
        <w:rPr>
          <w:sz w:val="20"/>
          <w:szCs w:val="20"/>
        </w:rPr>
        <w:t>).</w:t>
      </w:r>
    </w:p>
    <w:p w:rsidR="00070511" w:rsidRPr="00D35953" w:rsidRDefault="00070511" w:rsidP="00070511">
      <w:pPr>
        <w:rPr>
          <w:sz w:val="20"/>
          <w:szCs w:val="20"/>
        </w:rPr>
      </w:pPr>
      <w:r w:rsidRPr="00D35953">
        <w:rPr>
          <w:sz w:val="20"/>
          <w:szCs w:val="20"/>
        </w:rPr>
        <w:t>5. Let us ________(</w:t>
      </w:r>
      <w:r w:rsidRPr="00D35953">
        <w:rPr>
          <w:sz w:val="20"/>
          <w:szCs w:val="20"/>
        </w:rPr>
        <w:t>开始</w:t>
      </w:r>
      <w:r w:rsidRPr="00D35953">
        <w:rPr>
          <w:sz w:val="20"/>
          <w:szCs w:val="20"/>
        </w:rPr>
        <w:t>) at 9:30.</w:t>
      </w:r>
    </w:p>
    <w:p w:rsidR="00070511" w:rsidRPr="00D35953" w:rsidRDefault="00070511" w:rsidP="00070511">
      <w:pPr>
        <w:rPr>
          <w:sz w:val="20"/>
          <w:szCs w:val="20"/>
        </w:rPr>
      </w:pPr>
      <w:r w:rsidRPr="00D35953">
        <w:rPr>
          <w:sz w:val="20"/>
          <w:szCs w:val="20"/>
        </w:rPr>
        <w:t xml:space="preserve">6. They go to the </w:t>
      </w:r>
      <w:r w:rsidRPr="00D35953">
        <w:rPr>
          <w:sz w:val="20"/>
          <w:szCs w:val="20"/>
          <w:u w:val="single"/>
        </w:rPr>
        <w:t xml:space="preserve">       </w:t>
      </w:r>
      <w:r w:rsidRPr="00D35953">
        <w:rPr>
          <w:sz w:val="20"/>
          <w:szCs w:val="20"/>
        </w:rPr>
        <w:t xml:space="preserve"> (</w:t>
      </w:r>
      <w:r w:rsidRPr="00D35953">
        <w:rPr>
          <w:sz w:val="20"/>
          <w:szCs w:val="20"/>
        </w:rPr>
        <w:t>操场</w:t>
      </w:r>
      <w:r w:rsidRPr="00D35953">
        <w:rPr>
          <w:sz w:val="20"/>
          <w:szCs w:val="20"/>
        </w:rPr>
        <w:t>) and play football.</w:t>
      </w:r>
    </w:p>
    <w:p w:rsidR="00070511" w:rsidRPr="00D35953" w:rsidRDefault="00070511" w:rsidP="00070511">
      <w:pPr>
        <w:rPr>
          <w:sz w:val="20"/>
          <w:szCs w:val="20"/>
        </w:rPr>
      </w:pPr>
      <w:r w:rsidRPr="00D35953">
        <w:rPr>
          <w:sz w:val="20"/>
          <w:szCs w:val="20"/>
        </w:rPr>
        <w:t>7. We have _________(</w:t>
      </w:r>
      <w:r w:rsidRPr="00D35953">
        <w:rPr>
          <w:sz w:val="20"/>
          <w:szCs w:val="20"/>
        </w:rPr>
        <w:t>早餐</w:t>
      </w:r>
      <w:r w:rsidRPr="00D35953">
        <w:rPr>
          <w:sz w:val="20"/>
          <w:szCs w:val="20"/>
        </w:rPr>
        <w:t>) at 7:00 and have_______(</w:t>
      </w:r>
      <w:r w:rsidRPr="00D35953">
        <w:rPr>
          <w:sz w:val="20"/>
          <w:szCs w:val="20"/>
        </w:rPr>
        <w:t>午饭</w:t>
      </w:r>
      <w:r w:rsidRPr="00D35953">
        <w:rPr>
          <w:sz w:val="20"/>
          <w:szCs w:val="20"/>
        </w:rPr>
        <w:t>) at 12:00.</w:t>
      </w:r>
    </w:p>
    <w:p w:rsidR="00070511" w:rsidRPr="00D35953" w:rsidRDefault="00070511" w:rsidP="00070511">
      <w:pPr>
        <w:rPr>
          <w:rFonts w:eastAsia="黑体"/>
          <w:sz w:val="20"/>
          <w:szCs w:val="20"/>
        </w:rPr>
      </w:pPr>
      <w:r w:rsidRPr="00D35953">
        <w:rPr>
          <w:rFonts w:eastAsia="黑体"/>
          <w:sz w:val="20"/>
          <w:szCs w:val="20"/>
        </w:rPr>
        <w:fldChar w:fldCharType="begin"/>
      </w:r>
      <w:r w:rsidRPr="00D35953">
        <w:rPr>
          <w:rFonts w:eastAsia="黑体"/>
          <w:sz w:val="20"/>
          <w:szCs w:val="20"/>
        </w:rPr>
        <w:instrText xml:space="preserve"> = 2 \* ROMAN </w:instrText>
      </w:r>
      <w:r w:rsidRPr="00D35953">
        <w:rPr>
          <w:rFonts w:eastAsia="黑体"/>
          <w:sz w:val="20"/>
          <w:szCs w:val="20"/>
        </w:rPr>
        <w:fldChar w:fldCharType="separate"/>
      </w:r>
      <w:r w:rsidRPr="00D35953">
        <w:rPr>
          <w:rFonts w:eastAsia="黑体"/>
          <w:noProof/>
          <w:sz w:val="20"/>
          <w:szCs w:val="20"/>
        </w:rPr>
        <w:t>II</w:t>
      </w:r>
      <w:r w:rsidRPr="00D35953">
        <w:rPr>
          <w:rFonts w:eastAsia="黑体"/>
          <w:sz w:val="20"/>
          <w:szCs w:val="20"/>
        </w:rPr>
        <w:fldChar w:fldCharType="end"/>
      </w:r>
      <w:r w:rsidRPr="00D35953">
        <w:rPr>
          <w:rFonts w:eastAsia="黑体"/>
          <w:sz w:val="20"/>
          <w:szCs w:val="20"/>
        </w:rPr>
        <w:t xml:space="preserve">. </w:t>
      </w:r>
      <w:r w:rsidRPr="00D35953">
        <w:rPr>
          <w:rFonts w:eastAsia="黑体"/>
          <w:sz w:val="20"/>
          <w:szCs w:val="20"/>
        </w:rPr>
        <w:t>用所给词的适当形式填空。</w:t>
      </w:r>
    </w:p>
    <w:p w:rsidR="00070511" w:rsidRPr="00D35953" w:rsidRDefault="00070511" w:rsidP="00070511">
      <w:pPr>
        <w:rPr>
          <w:sz w:val="20"/>
          <w:szCs w:val="20"/>
        </w:rPr>
      </w:pPr>
      <w:r w:rsidRPr="00D35953">
        <w:rPr>
          <w:sz w:val="20"/>
          <w:szCs w:val="20"/>
        </w:rPr>
        <w:t>1. I like _______ (eat) fruit very much.</w:t>
      </w:r>
      <w:r w:rsidRPr="00D35953">
        <w:rPr>
          <w:sz w:val="20"/>
          <w:szCs w:val="20"/>
        </w:rPr>
        <w:br/>
        <w:t>2. We often have</w:t>
      </w:r>
      <w:r w:rsidRPr="00D35953">
        <w:rPr>
          <w:sz w:val="20"/>
          <w:szCs w:val="20"/>
          <w:u w:val="single"/>
        </w:rPr>
        <w:t xml:space="preserve">      </w:t>
      </w:r>
      <w:r w:rsidRPr="00D35953">
        <w:rPr>
          <w:sz w:val="20"/>
          <w:szCs w:val="20"/>
        </w:rPr>
        <w:t xml:space="preserve"> </w:t>
      </w:r>
      <w:r w:rsidRPr="00D35953">
        <w:rPr>
          <w:sz w:val="20"/>
          <w:szCs w:val="20"/>
        </w:rPr>
        <w:t>（</w:t>
      </w:r>
      <w:r w:rsidRPr="00D35953">
        <w:rPr>
          <w:sz w:val="20"/>
          <w:szCs w:val="20"/>
        </w:rPr>
        <w:t>vegetable</w:t>
      </w:r>
      <w:r w:rsidRPr="00D35953">
        <w:rPr>
          <w:sz w:val="20"/>
          <w:szCs w:val="20"/>
        </w:rPr>
        <w:t>）</w:t>
      </w:r>
      <w:r w:rsidRPr="00D35953">
        <w:rPr>
          <w:sz w:val="20"/>
          <w:szCs w:val="20"/>
        </w:rPr>
        <w:t>for lunch.</w:t>
      </w:r>
    </w:p>
    <w:p w:rsidR="00070511" w:rsidRPr="00D35953" w:rsidRDefault="00070511" w:rsidP="00070511">
      <w:pPr>
        <w:rPr>
          <w:sz w:val="20"/>
          <w:szCs w:val="20"/>
        </w:rPr>
      </w:pPr>
      <w:r w:rsidRPr="00D35953">
        <w:rPr>
          <w:sz w:val="20"/>
          <w:szCs w:val="20"/>
        </w:rPr>
        <w:t>3. What about _______ (have) a break?</w:t>
      </w:r>
      <w:r w:rsidRPr="00D35953">
        <w:rPr>
          <w:sz w:val="20"/>
          <w:szCs w:val="20"/>
        </w:rPr>
        <w:br/>
        <w:t>4. They _______</w:t>
      </w:r>
      <w:r>
        <w:rPr>
          <w:rFonts w:hint="eastAsia"/>
          <w:sz w:val="20"/>
          <w:szCs w:val="20"/>
        </w:rPr>
        <w:t xml:space="preserve"> </w:t>
      </w:r>
      <w:r w:rsidRPr="00D35953">
        <w:rPr>
          <w:sz w:val="20"/>
          <w:szCs w:val="20"/>
        </w:rPr>
        <w:t>(not leave) school at three.</w:t>
      </w:r>
      <w:r w:rsidRPr="00D35953">
        <w:rPr>
          <w:sz w:val="20"/>
          <w:szCs w:val="20"/>
        </w:rPr>
        <w:br/>
        <w:t>5. Art is ______</w:t>
      </w:r>
      <w:r>
        <w:rPr>
          <w:rFonts w:hint="eastAsia"/>
          <w:sz w:val="20"/>
          <w:szCs w:val="20"/>
        </w:rPr>
        <w:t xml:space="preserve"> </w:t>
      </w:r>
      <w:r w:rsidRPr="00D35953">
        <w:rPr>
          <w:sz w:val="20"/>
          <w:szCs w:val="20"/>
        </w:rPr>
        <w:t>(I) favourite lesson.</w:t>
      </w:r>
    </w:p>
    <w:p w:rsidR="00070511" w:rsidRPr="00B7362A" w:rsidRDefault="00070511" w:rsidP="00070511">
      <w:pPr>
        <w:rPr>
          <w:rFonts w:eastAsia="黑体"/>
          <w:sz w:val="20"/>
          <w:szCs w:val="20"/>
        </w:rPr>
      </w:pPr>
      <w:r w:rsidRPr="00B7362A">
        <w:rPr>
          <w:rFonts w:eastAsia="黑体"/>
          <w:sz w:val="20"/>
          <w:szCs w:val="20"/>
        </w:rPr>
        <w:fldChar w:fldCharType="begin"/>
      </w:r>
      <w:r w:rsidRPr="00B7362A">
        <w:rPr>
          <w:rFonts w:eastAsia="黑体"/>
          <w:sz w:val="20"/>
          <w:szCs w:val="20"/>
        </w:rPr>
        <w:instrText xml:space="preserve"> = 3 \* ROMAN </w:instrText>
      </w:r>
      <w:r w:rsidRPr="00B7362A">
        <w:rPr>
          <w:rFonts w:eastAsia="黑体"/>
          <w:sz w:val="20"/>
          <w:szCs w:val="20"/>
        </w:rPr>
        <w:fldChar w:fldCharType="separate"/>
      </w:r>
      <w:r w:rsidRPr="00B7362A">
        <w:rPr>
          <w:rFonts w:eastAsia="黑体"/>
          <w:sz w:val="20"/>
          <w:szCs w:val="20"/>
        </w:rPr>
        <w:t>III</w:t>
      </w:r>
      <w:r w:rsidRPr="00B7362A">
        <w:rPr>
          <w:rFonts w:eastAsia="黑体"/>
          <w:sz w:val="20"/>
          <w:szCs w:val="20"/>
        </w:rPr>
        <w:fldChar w:fldCharType="end"/>
      </w:r>
      <w:r w:rsidRPr="00B7362A">
        <w:rPr>
          <w:rFonts w:eastAsia="黑体"/>
          <w:sz w:val="20"/>
          <w:szCs w:val="20"/>
        </w:rPr>
        <w:t>．根据汉语意思完成英语句子。</w:t>
      </w:r>
    </w:p>
    <w:p w:rsidR="00070511" w:rsidRPr="00310C9F" w:rsidRDefault="00070511" w:rsidP="00070511">
      <w:pPr>
        <w:rPr>
          <w:sz w:val="20"/>
          <w:szCs w:val="20"/>
        </w:rPr>
      </w:pPr>
      <w:r w:rsidRPr="00310C9F">
        <w:rPr>
          <w:sz w:val="20"/>
          <w:szCs w:val="20"/>
        </w:rPr>
        <w:t>1</w:t>
      </w:r>
      <w:r w:rsidRPr="00310C9F">
        <w:rPr>
          <w:sz w:val="20"/>
          <w:szCs w:val="20"/>
        </w:rPr>
        <w:t>．现在是一点半。</w:t>
      </w:r>
    </w:p>
    <w:p w:rsidR="00070511" w:rsidRPr="00310C9F" w:rsidRDefault="00070511" w:rsidP="00070511">
      <w:pPr>
        <w:ind w:firstLineChars="50" w:firstLine="100"/>
        <w:rPr>
          <w:rFonts w:hint="eastAsia"/>
          <w:sz w:val="20"/>
          <w:szCs w:val="20"/>
        </w:rPr>
      </w:pPr>
      <w:r w:rsidRPr="00310C9F">
        <w:rPr>
          <w:sz w:val="20"/>
          <w:szCs w:val="20"/>
        </w:rPr>
        <w:t>It is ________</w:t>
      </w:r>
      <w:r w:rsidRPr="00310C9F">
        <w:rPr>
          <w:rFonts w:hint="eastAsia"/>
          <w:sz w:val="20"/>
          <w:szCs w:val="20"/>
        </w:rPr>
        <w:t xml:space="preserve"> </w:t>
      </w:r>
      <w:r w:rsidRPr="00310C9F">
        <w:rPr>
          <w:sz w:val="20"/>
          <w:szCs w:val="20"/>
        </w:rPr>
        <w:t>________</w:t>
      </w:r>
      <w:r w:rsidRPr="00310C9F">
        <w:rPr>
          <w:rFonts w:hint="eastAsia"/>
          <w:sz w:val="20"/>
          <w:szCs w:val="20"/>
        </w:rPr>
        <w:t xml:space="preserve"> </w:t>
      </w:r>
      <w:r w:rsidRPr="00310C9F">
        <w:rPr>
          <w:sz w:val="20"/>
          <w:szCs w:val="20"/>
        </w:rPr>
        <w:t>________</w:t>
      </w:r>
      <w:r w:rsidRPr="00310C9F">
        <w:rPr>
          <w:rFonts w:hint="eastAsia"/>
          <w:sz w:val="20"/>
          <w:szCs w:val="20"/>
        </w:rPr>
        <w:t>.</w:t>
      </w:r>
    </w:p>
    <w:p w:rsidR="00070511" w:rsidRPr="00310C9F" w:rsidRDefault="00070511" w:rsidP="00070511">
      <w:pPr>
        <w:rPr>
          <w:sz w:val="20"/>
          <w:szCs w:val="20"/>
        </w:rPr>
      </w:pPr>
      <w:r>
        <w:rPr>
          <w:rFonts w:hint="eastAsia"/>
          <w:sz w:val="20"/>
          <w:szCs w:val="20"/>
        </w:rPr>
        <w:t>2</w:t>
      </w:r>
      <w:r w:rsidRPr="00310C9F">
        <w:rPr>
          <w:sz w:val="20"/>
          <w:szCs w:val="20"/>
        </w:rPr>
        <w:t>．在十点钟我们有化学课。</w:t>
      </w:r>
    </w:p>
    <w:p w:rsidR="00070511" w:rsidRPr="00310C9F" w:rsidRDefault="00070511" w:rsidP="00070511">
      <w:pPr>
        <w:ind w:firstLineChars="50" w:firstLine="100"/>
        <w:rPr>
          <w:rFonts w:hint="eastAsia"/>
          <w:sz w:val="20"/>
          <w:szCs w:val="20"/>
        </w:rPr>
      </w:pPr>
      <w:r w:rsidRPr="00310C9F">
        <w:rPr>
          <w:sz w:val="20"/>
          <w:szCs w:val="20"/>
        </w:rPr>
        <w:t>We ________</w:t>
      </w:r>
      <w:r w:rsidRPr="00310C9F">
        <w:rPr>
          <w:rFonts w:hint="eastAsia"/>
          <w:sz w:val="20"/>
          <w:szCs w:val="20"/>
        </w:rPr>
        <w:t xml:space="preserve"> </w:t>
      </w:r>
      <w:r w:rsidRPr="00310C9F">
        <w:rPr>
          <w:sz w:val="20"/>
          <w:szCs w:val="20"/>
        </w:rPr>
        <w:t>________ at 10: 00</w:t>
      </w:r>
      <w:r w:rsidRPr="00310C9F">
        <w:rPr>
          <w:rFonts w:hint="eastAsia"/>
          <w:sz w:val="20"/>
          <w:szCs w:val="20"/>
        </w:rPr>
        <w:t>.</w:t>
      </w:r>
    </w:p>
    <w:p w:rsidR="00070511" w:rsidRDefault="00070511" w:rsidP="00070511">
      <w:pPr>
        <w:rPr>
          <w:rFonts w:hint="eastAsia"/>
          <w:sz w:val="20"/>
          <w:szCs w:val="20"/>
        </w:rPr>
      </w:pPr>
      <w:r>
        <w:rPr>
          <w:rFonts w:hint="eastAsia"/>
          <w:sz w:val="20"/>
          <w:szCs w:val="20"/>
        </w:rPr>
        <w:t>3</w:t>
      </w:r>
      <w:r w:rsidRPr="00310C9F">
        <w:rPr>
          <w:sz w:val="20"/>
          <w:szCs w:val="20"/>
        </w:rPr>
        <w:t>．</w:t>
      </w:r>
      <w:r>
        <w:rPr>
          <w:rFonts w:hint="eastAsia"/>
          <w:sz w:val="20"/>
          <w:szCs w:val="20"/>
        </w:rPr>
        <w:t>我的学校紧靠我的家。</w:t>
      </w:r>
    </w:p>
    <w:p w:rsidR="00070511" w:rsidRPr="00310C9F" w:rsidRDefault="00070511" w:rsidP="00070511">
      <w:pPr>
        <w:rPr>
          <w:rFonts w:hint="eastAsia"/>
          <w:sz w:val="20"/>
          <w:szCs w:val="20"/>
        </w:rPr>
      </w:pPr>
      <w:r>
        <w:rPr>
          <w:rFonts w:hint="eastAsia"/>
          <w:sz w:val="20"/>
          <w:szCs w:val="20"/>
        </w:rPr>
        <w:t xml:space="preserve"> My school is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my house.</w:t>
      </w:r>
    </w:p>
    <w:p w:rsidR="00070511" w:rsidRPr="00310C9F" w:rsidRDefault="00070511" w:rsidP="00070511">
      <w:pPr>
        <w:rPr>
          <w:sz w:val="20"/>
          <w:szCs w:val="20"/>
        </w:rPr>
      </w:pPr>
      <w:r>
        <w:rPr>
          <w:rFonts w:hint="eastAsia"/>
          <w:sz w:val="20"/>
          <w:szCs w:val="20"/>
        </w:rPr>
        <w:t>4</w:t>
      </w:r>
      <w:r w:rsidRPr="00310C9F">
        <w:rPr>
          <w:sz w:val="20"/>
          <w:szCs w:val="20"/>
        </w:rPr>
        <w:t>．我们下午没有音乐课。</w:t>
      </w:r>
    </w:p>
    <w:p w:rsidR="00070511" w:rsidRPr="00310C9F" w:rsidRDefault="00070511" w:rsidP="00070511">
      <w:pPr>
        <w:ind w:firstLineChars="50" w:firstLine="100"/>
        <w:rPr>
          <w:sz w:val="20"/>
          <w:szCs w:val="20"/>
        </w:rPr>
      </w:pPr>
      <w:r w:rsidRPr="00310C9F">
        <w:rPr>
          <w:sz w:val="20"/>
          <w:szCs w:val="20"/>
        </w:rPr>
        <w:t>We ________</w:t>
      </w:r>
      <w:r w:rsidRPr="00310C9F">
        <w:rPr>
          <w:rFonts w:hint="eastAsia"/>
          <w:sz w:val="20"/>
          <w:szCs w:val="20"/>
        </w:rPr>
        <w:t xml:space="preserve"> </w:t>
      </w:r>
      <w:r w:rsidRPr="00310C9F">
        <w:rPr>
          <w:sz w:val="20"/>
          <w:szCs w:val="20"/>
        </w:rPr>
        <w:t>________</w:t>
      </w:r>
      <w:r w:rsidRPr="00310C9F">
        <w:rPr>
          <w:rFonts w:hint="eastAsia"/>
          <w:sz w:val="20"/>
          <w:szCs w:val="20"/>
        </w:rPr>
        <w:t xml:space="preserve"> </w:t>
      </w:r>
      <w:r w:rsidRPr="00310C9F">
        <w:rPr>
          <w:sz w:val="20"/>
          <w:szCs w:val="20"/>
        </w:rPr>
        <w:t>________</w:t>
      </w:r>
      <w:r w:rsidRPr="00310C9F">
        <w:rPr>
          <w:rFonts w:hint="eastAsia"/>
          <w:sz w:val="20"/>
          <w:szCs w:val="20"/>
        </w:rPr>
        <w:t xml:space="preserve"> </w:t>
      </w:r>
      <w:r w:rsidRPr="00310C9F">
        <w:rPr>
          <w:sz w:val="20"/>
          <w:szCs w:val="20"/>
        </w:rPr>
        <w:t>in the afternoon.</w:t>
      </w:r>
    </w:p>
    <w:p w:rsidR="00070511" w:rsidRPr="00310C9F" w:rsidRDefault="00070511" w:rsidP="00070511">
      <w:pPr>
        <w:rPr>
          <w:sz w:val="20"/>
          <w:szCs w:val="20"/>
        </w:rPr>
      </w:pPr>
      <w:r>
        <w:rPr>
          <w:rFonts w:hint="eastAsia"/>
          <w:sz w:val="20"/>
          <w:szCs w:val="20"/>
        </w:rPr>
        <w:lastRenderedPageBreak/>
        <w:t>5</w:t>
      </w:r>
      <w:r w:rsidRPr="00310C9F">
        <w:rPr>
          <w:sz w:val="20"/>
          <w:szCs w:val="20"/>
        </w:rPr>
        <w:t>．九点钟开始上课。</w:t>
      </w:r>
    </w:p>
    <w:p w:rsidR="00070511" w:rsidRPr="00310C9F" w:rsidRDefault="00070511" w:rsidP="00070511">
      <w:pPr>
        <w:rPr>
          <w:sz w:val="20"/>
          <w:szCs w:val="20"/>
        </w:rPr>
      </w:pPr>
      <w:r w:rsidRPr="00310C9F">
        <w:rPr>
          <w:sz w:val="20"/>
          <w:szCs w:val="20"/>
        </w:rPr>
        <w:t>Lessons ________ ________ nine o'clock.</w:t>
      </w:r>
    </w:p>
    <w:p w:rsidR="00070511" w:rsidRDefault="00070511" w:rsidP="00070511">
      <w:pPr>
        <w:rPr>
          <w:rFonts w:hint="eastAsia"/>
          <w:sz w:val="20"/>
          <w:szCs w:val="20"/>
        </w:rPr>
      </w:pPr>
      <w:r>
        <w:rPr>
          <w:rFonts w:hint="eastAsia"/>
          <w:sz w:val="20"/>
          <w:szCs w:val="20"/>
        </w:rPr>
        <w:t xml:space="preserve">6. </w:t>
      </w:r>
      <w:r>
        <w:rPr>
          <w:rFonts w:hint="eastAsia"/>
          <w:sz w:val="20"/>
          <w:szCs w:val="20"/>
        </w:rPr>
        <w:t>他经常在操场上休息。</w:t>
      </w:r>
    </w:p>
    <w:p w:rsidR="00070511" w:rsidRDefault="00070511" w:rsidP="00070511">
      <w:pPr>
        <w:rPr>
          <w:rFonts w:hint="eastAsia"/>
          <w:sz w:val="20"/>
          <w:szCs w:val="20"/>
        </w:rPr>
      </w:pPr>
      <w:r>
        <w:rPr>
          <w:rFonts w:hint="eastAsia"/>
          <w:sz w:val="20"/>
          <w:szCs w:val="20"/>
        </w:rPr>
        <w:t xml:space="preserve">  He often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on the playground.</w:t>
      </w:r>
    </w:p>
    <w:p w:rsidR="00070511" w:rsidRPr="00807A08" w:rsidRDefault="00070511" w:rsidP="00070511">
      <w:pPr>
        <w:spacing w:line="240" w:lineRule="atLeast"/>
        <w:ind w:left="200" w:hangingChars="100" w:hanging="200"/>
        <w:rPr>
          <w:rFonts w:hint="eastAsia"/>
          <w:sz w:val="20"/>
          <w:szCs w:val="20"/>
        </w:rPr>
      </w:pPr>
      <w:r>
        <w:rPr>
          <w:sz w:val="20"/>
          <w:szCs w:val="20"/>
        </w:rPr>
        <w:fldChar w:fldCharType="begin"/>
      </w:r>
      <w:r>
        <w:rPr>
          <w:sz w:val="20"/>
          <w:szCs w:val="20"/>
        </w:rPr>
        <w:instrText xml:space="preserve"> </w:instrText>
      </w:r>
      <w:r>
        <w:rPr>
          <w:rFonts w:hint="eastAsia"/>
          <w:sz w:val="20"/>
          <w:szCs w:val="20"/>
        </w:rPr>
        <w:instrText>= 4 \* ROMAN</w:instrText>
      </w:r>
      <w:r>
        <w:rPr>
          <w:sz w:val="20"/>
          <w:szCs w:val="20"/>
        </w:rPr>
        <w:instrText xml:space="preserve"> </w:instrText>
      </w:r>
      <w:r>
        <w:rPr>
          <w:sz w:val="20"/>
          <w:szCs w:val="20"/>
        </w:rPr>
        <w:fldChar w:fldCharType="separate"/>
      </w:r>
      <w:r>
        <w:rPr>
          <w:noProof/>
          <w:sz w:val="20"/>
          <w:szCs w:val="20"/>
        </w:rPr>
        <w:t>IV</w:t>
      </w:r>
      <w:r>
        <w:rPr>
          <w:sz w:val="20"/>
          <w:szCs w:val="20"/>
        </w:rPr>
        <w:fldChar w:fldCharType="end"/>
      </w:r>
      <w:r>
        <w:rPr>
          <w:rFonts w:hint="eastAsia"/>
          <w:sz w:val="20"/>
          <w:szCs w:val="20"/>
        </w:rPr>
        <w:t xml:space="preserve">. </w:t>
      </w:r>
      <w:r w:rsidRPr="00807A08">
        <w:rPr>
          <w:rFonts w:ascii="黑体" w:eastAsia="黑体" w:hint="eastAsia"/>
          <w:sz w:val="20"/>
          <w:szCs w:val="20"/>
        </w:rPr>
        <w:t>选择填空。</w:t>
      </w:r>
    </w:p>
    <w:p w:rsidR="00070511" w:rsidRPr="00AF5279" w:rsidRDefault="00070511" w:rsidP="00070511">
      <w:pPr>
        <w:rPr>
          <w:sz w:val="20"/>
          <w:szCs w:val="20"/>
        </w:rPr>
      </w:pPr>
      <w:r w:rsidRPr="00AF5279">
        <w:rPr>
          <w:rFonts w:hint="eastAsia"/>
          <w:sz w:val="20"/>
          <w:szCs w:val="20"/>
        </w:rPr>
        <w:t xml:space="preserve">1. </w:t>
      </w:r>
      <w:r w:rsidRPr="00AF5279">
        <w:rPr>
          <w:sz w:val="20"/>
          <w:szCs w:val="20"/>
        </w:rPr>
        <w:t>My school is ________ to the Children's hospital.</w:t>
      </w:r>
    </w:p>
    <w:p w:rsidR="00070511" w:rsidRPr="00AF5279" w:rsidRDefault="00070511" w:rsidP="00070511">
      <w:pPr>
        <w:rPr>
          <w:rFonts w:hint="eastAsia"/>
          <w:sz w:val="20"/>
          <w:szCs w:val="20"/>
        </w:rPr>
      </w:pPr>
      <w:r w:rsidRPr="00AF5279">
        <w:rPr>
          <w:sz w:val="20"/>
          <w:szCs w:val="20"/>
        </w:rPr>
        <w:t>A</w:t>
      </w:r>
      <w:r w:rsidRPr="00AF5279">
        <w:rPr>
          <w:sz w:val="20"/>
          <w:szCs w:val="20"/>
        </w:rPr>
        <w:t>．</w:t>
      </w:r>
      <w:r w:rsidRPr="00AF5279">
        <w:rPr>
          <w:sz w:val="20"/>
          <w:szCs w:val="20"/>
        </w:rPr>
        <w:t>in front of</w:t>
      </w:r>
      <w:r w:rsidRPr="00AF5279">
        <w:rPr>
          <w:sz w:val="20"/>
          <w:szCs w:val="20"/>
        </w:rPr>
        <w:tab/>
      </w:r>
      <w:r>
        <w:rPr>
          <w:rFonts w:hint="eastAsia"/>
          <w:sz w:val="20"/>
          <w:szCs w:val="20"/>
        </w:rPr>
        <w:t xml:space="preserve">  </w:t>
      </w:r>
      <w:r w:rsidRPr="00AF5279">
        <w:rPr>
          <w:sz w:val="20"/>
          <w:szCs w:val="20"/>
        </w:rPr>
        <w:t>B</w:t>
      </w:r>
      <w:r w:rsidRPr="00AF5279">
        <w:rPr>
          <w:sz w:val="20"/>
          <w:szCs w:val="20"/>
        </w:rPr>
        <w:t>．</w:t>
      </w:r>
      <w:r w:rsidRPr="00AF5279">
        <w:rPr>
          <w:sz w:val="20"/>
          <w:szCs w:val="20"/>
        </w:rPr>
        <w:t>next</w:t>
      </w:r>
      <w:r w:rsidRPr="00AF5279">
        <w:rPr>
          <w:rFonts w:hint="eastAsia"/>
          <w:sz w:val="20"/>
          <w:szCs w:val="20"/>
        </w:rPr>
        <w:t xml:space="preserve">   </w:t>
      </w:r>
      <w:r w:rsidRPr="00AF5279">
        <w:rPr>
          <w:sz w:val="20"/>
          <w:szCs w:val="20"/>
        </w:rPr>
        <w:t>C</w:t>
      </w:r>
      <w:r w:rsidRPr="00AF5279">
        <w:rPr>
          <w:sz w:val="20"/>
          <w:szCs w:val="20"/>
        </w:rPr>
        <w:t>．</w:t>
      </w:r>
      <w:r w:rsidRPr="00AF5279">
        <w:rPr>
          <w:sz w:val="20"/>
          <w:szCs w:val="20"/>
        </w:rPr>
        <w:t xml:space="preserve">behind </w:t>
      </w:r>
      <w:r w:rsidRPr="00AF5279">
        <w:rPr>
          <w:rFonts w:hint="eastAsia"/>
          <w:sz w:val="20"/>
          <w:szCs w:val="20"/>
        </w:rPr>
        <w:t xml:space="preserve"> D. at</w:t>
      </w:r>
    </w:p>
    <w:p w:rsidR="00070511" w:rsidRPr="00AF5279" w:rsidRDefault="00070511" w:rsidP="00070511">
      <w:pPr>
        <w:rPr>
          <w:sz w:val="20"/>
          <w:szCs w:val="20"/>
        </w:rPr>
      </w:pPr>
      <w:r w:rsidRPr="00AF5279">
        <w:rPr>
          <w:rFonts w:hint="eastAsia"/>
          <w:sz w:val="20"/>
          <w:szCs w:val="20"/>
        </w:rPr>
        <w:t xml:space="preserve">2. </w:t>
      </w:r>
      <w:r w:rsidRPr="00AF5279">
        <w:rPr>
          <w:sz w:val="20"/>
          <w:szCs w:val="20"/>
        </w:rPr>
        <w:t>We have meat and rice ________ vegetable, or hamburgers at twelve.</w:t>
      </w:r>
    </w:p>
    <w:p w:rsidR="00070511" w:rsidRPr="00AF5279" w:rsidRDefault="00070511" w:rsidP="00070511">
      <w:pPr>
        <w:rPr>
          <w:rFonts w:hint="eastAsia"/>
          <w:sz w:val="20"/>
          <w:szCs w:val="20"/>
        </w:rPr>
      </w:pPr>
      <w:r w:rsidRPr="00AF5279">
        <w:rPr>
          <w:sz w:val="20"/>
          <w:szCs w:val="20"/>
        </w:rPr>
        <w:t>A</w:t>
      </w:r>
      <w:r w:rsidRPr="00AF5279">
        <w:rPr>
          <w:sz w:val="20"/>
          <w:szCs w:val="20"/>
        </w:rPr>
        <w:t>．</w:t>
      </w:r>
      <w:r w:rsidRPr="00AF5279">
        <w:rPr>
          <w:sz w:val="20"/>
          <w:szCs w:val="20"/>
        </w:rPr>
        <w:t>in</w:t>
      </w:r>
      <w:r w:rsidRPr="00AF5279">
        <w:rPr>
          <w:sz w:val="20"/>
          <w:szCs w:val="20"/>
        </w:rPr>
        <w:tab/>
        <w:t>B</w:t>
      </w:r>
      <w:r w:rsidRPr="00AF5279">
        <w:rPr>
          <w:sz w:val="20"/>
          <w:szCs w:val="20"/>
        </w:rPr>
        <w:t>．</w:t>
      </w:r>
      <w:r w:rsidRPr="00AF5279">
        <w:rPr>
          <w:sz w:val="20"/>
          <w:szCs w:val="20"/>
        </w:rPr>
        <w:t>with</w:t>
      </w:r>
      <w:r w:rsidRPr="00AF5279">
        <w:rPr>
          <w:sz w:val="20"/>
          <w:szCs w:val="20"/>
        </w:rPr>
        <w:tab/>
      </w:r>
      <w:r>
        <w:rPr>
          <w:rFonts w:hint="eastAsia"/>
          <w:sz w:val="20"/>
          <w:szCs w:val="20"/>
        </w:rPr>
        <w:t xml:space="preserve"> </w:t>
      </w:r>
      <w:r w:rsidRPr="00AF5279">
        <w:rPr>
          <w:sz w:val="20"/>
          <w:szCs w:val="20"/>
        </w:rPr>
        <w:t>C</w:t>
      </w:r>
      <w:r w:rsidRPr="00AF5279">
        <w:rPr>
          <w:sz w:val="20"/>
          <w:szCs w:val="20"/>
        </w:rPr>
        <w:t>．</w:t>
      </w:r>
      <w:r w:rsidRPr="00AF5279">
        <w:rPr>
          <w:sz w:val="20"/>
          <w:szCs w:val="20"/>
        </w:rPr>
        <w:t xml:space="preserve">on </w:t>
      </w:r>
      <w:r w:rsidRPr="00AF5279">
        <w:rPr>
          <w:rFonts w:hint="eastAsia"/>
          <w:sz w:val="20"/>
          <w:szCs w:val="20"/>
        </w:rPr>
        <w:t xml:space="preserve">  D. for</w:t>
      </w:r>
    </w:p>
    <w:p w:rsidR="00070511" w:rsidRPr="00A71AC6" w:rsidRDefault="00070511" w:rsidP="00070511">
      <w:pPr>
        <w:tabs>
          <w:tab w:val="left" w:pos="2520"/>
          <w:tab w:val="left" w:pos="4410"/>
          <w:tab w:val="left" w:pos="6090"/>
        </w:tabs>
      </w:pPr>
      <w:r>
        <w:rPr>
          <w:rFonts w:hint="eastAsia"/>
          <w:sz w:val="20"/>
          <w:szCs w:val="20"/>
        </w:rPr>
        <w:t xml:space="preserve">3. </w:t>
      </w:r>
      <w:r w:rsidRPr="00A71AC6">
        <w:t>Students have ________ break at ten o'clock</w:t>
      </w:r>
      <w:r>
        <w:rPr>
          <w:rFonts w:hint="eastAsia"/>
        </w:rPr>
        <w:t xml:space="preserve"> in the morning</w:t>
      </w:r>
      <w:r w:rsidRPr="00A71AC6">
        <w:t>.</w:t>
      </w:r>
    </w:p>
    <w:p w:rsidR="00070511" w:rsidRPr="00A71AC6" w:rsidRDefault="00070511" w:rsidP="00070511">
      <w:pPr>
        <w:tabs>
          <w:tab w:val="left" w:pos="1680"/>
          <w:tab w:val="left" w:pos="4200"/>
          <w:tab w:val="left" w:pos="6090"/>
        </w:tabs>
        <w:ind w:firstLineChars="150" w:firstLine="315"/>
        <w:rPr>
          <w:rFonts w:hint="eastAsia"/>
        </w:rPr>
      </w:pPr>
      <w:r w:rsidRPr="00A71AC6">
        <w:t>A</w:t>
      </w:r>
      <w:r w:rsidRPr="00A71AC6">
        <w:t>．</w:t>
      </w:r>
      <w:r w:rsidRPr="00A71AC6">
        <w:t>the</w:t>
      </w:r>
      <w:r w:rsidRPr="00A71AC6">
        <w:tab/>
        <w:t>B</w:t>
      </w:r>
      <w:r w:rsidRPr="00A71AC6">
        <w:t>．</w:t>
      </w:r>
      <w:r>
        <w:rPr>
          <w:rFonts w:hint="eastAsia"/>
        </w:rPr>
        <w:t xml:space="preserve">  </w:t>
      </w:r>
      <w:r w:rsidRPr="00A71AC6">
        <w:t>C</w:t>
      </w:r>
      <w:r>
        <w:rPr>
          <w:rFonts w:hint="eastAsia"/>
        </w:rPr>
        <w:t xml:space="preserve">. </w:t>
      </w:r>
      <w:r w:rsidRPr="00A71AC6">
        <w:t xml:space="preserve">a </w:t>
      </w:r>
      <w:r>
        <w:rPr>
          <w:rFonts w:hint="eastAsia"/>
        </w:rPr>
        <w:t xml:space="preserve">    D. an</w:t>
      </w:r>
    </w:p>
    <w:p w:rsidR="00070511" w:rsidRPr="00A71AC6" w:rsidRDefault="00070511" w:rsidP="00070511">
      <w:pPr>
        <w:tabs>
          <w:tab w:val="left" w:pos="2520"/>
          <w:tab w:val="left" w:pos="4410"/>
          <w:tab w:val="left" w:pos="6090"/>
        </w:tabs>
        <w:rPr>
          <w:rFonts w:hint="eastAsia"/>
        </w:rPr>
      </w:pPr>
      <w:r>
        <w:rPr>
          <w:rFonts w:hint="eastAsia"/>
          <w:sz w:val="20"/>
          <w:szCs w:val="20"/>
        </w:rPr>
        <w:t xml:space="preserve">4. </w:t>
      </w:r>
      <w:r>
        <w:rPr>
          <w:rFonts w:hint="eastAsia"/>
        </w:rPr>
        <w:t xml:space="preserve">Do you often </w:t>
      </w:r>
      <w:r>
        <w:t xml:space="preserve">talk ________ </w:t>
      </w:r>
      <w:r>
        <w:rPr>
          <w:rFonts w:hint="eastAsia"/>
        </w:rPr>
        <w:t>your</w:t>
      </w:r>
      <w:r>
        <w:t xml:space="preserve"> friends after class</w:t>
      </w:r>
      <w:r>
        <w:rPr>
          <w:rFonts w:hint="eastAsia"/>
        </w:rPr>
        <w:t>?</w:t>
      </w:r>
    </w:p>
    <w:p w:rsidR="00070511" w:rsidRPr="00A71AC6" w:rsidRDefault="00070511" w:rsidP="00070511">
      <w:pPr>
        <w:tabs>
          <w:tab w:val="left" w:pos="2205"/>
          <w:tab w:val="left" w:pos="4410"/>
          <w:tab w:val="left" w:pos="6090"/>
        </w:tabs>
        <w:ind w:firstLineChars="100" w:firstLine="210"/>
        <w:rPr>
          <w:rFonts w:hint="eastAsia"/>
        </w:rPr>
      </w:pPr>
      <w:r w:rsidRPr="00A71AC6">
        <w:t>A</w:t>
      </w:r>
      <w:r w:rsidRPr="00A71AC6">
        <w:t>．</w:t>
      </w:r>
      <w:r w:rsidRPr="00A71AC6">
        <w:t>to</w:t>
      </w:r>
      <w:r>
        <w:rPr>
          <w:rFonts w:hint="eastAsia"/>
        </w:rPr>
        <w:t xml:space="preserve">  </w:t>
      </w:r>
      <w:r w:rsidRPr="00A71AC6">
        <w:t>B</w:t>
      </w:r>
      <w:r w:rsidRPr="00A71AC6">
        <w:t>．</w:t>
      </w:r>
      <w:r w:rsidRPr="00A71AC6">
        <w:t>at</w:t>
      </w:r>
      <w:r w:rsidRPr="00A71AC6">
        <w:tab/>
        <w:t>C</w:t>
      </w:r>
      <w:r w:rsidRPr="00A71AC6">
        <w:t>．</w:t>
      </w:r>
      <w:r w:rsidRPr="00A71AC6">
        <w:t xml:space="preserve">in </w:t>
      </w:r>
      <w:r>
        <w:rPr>
          <w:rFonts w:hint="eastAsia"/>
        </w:rPr>
        <w:t xml:space="preserve"> D. on</w:t>
      </w:r>
    </w:p>
    <w:p w:rsidR="00070511" w:rsidRPr="00D05282" w:rsidRDefault="00070511" w:rsidP="00070511">
      <w:pPr>
        <w:rPr>
          <w:sz w:val="20"/>
          <w:szCs w:val="20"/>
        </w:rPr>
      </w:pPr>
      <w:r w:rsidRPr="00D05282">
        <w:rPr>
          <w:rFonts w:hint="eastAsia"/>
          <w:sz w:val="20"/>
          <w:szCs w:val="20"/>
        </w:rPr>
        <w:t xml:space="preserve">5. </w:t>
      </w:r>
      <w:r w:rsidRPr="00D05282">
        <w:rPr>
          <w:sz w:val="20"/>
          <w:szCs w:val="20"/>
        </w:rPr>
        <w:t xml:space="preserve">In the </w:t>
      </w:r>
      <w:smartTag w:uri="urn:schemas-microsoft-com:office:smarttags" w:element="place">
        <w:smartTag w:uri="urn:schemas-microsoft-com:office:smarttags" w:element="country-region">
          <w:r w:rsidRPr="00D05282">
            <w:rPr>
              <w:sz w:val="20"/>
              <w:szCs w:val="20"/>
            </w:rPr>
            <w:t>UK</w:t>
          </w:r>
        </w:smartTag>
      </w:smartTag>
      <w:r w:rsidRPr="00D05282">
        <w:rPr>
          <w:sz w:val="20"/>
          <w:szCs w:val="20"/>
        </w:rPr>
        <w:t>, children ________ school and go home at about three o'clock in the afternoon.</w:t>
      </w:r>
    </w:p>
    <w:p w:rsidR="00070511" w:rsidRDefault="00070511" w:rsidP="00070511">
      <w:pPr>
        <w:ind w:firstLineChars="100" w:firstLine="200"/>
        <w:rPr>
          <w:rFonts w:hint="eastAsia"/>
          <w:sz w:val="20"/>
          <w:szCs w:val="20"/>
        </w:rPr>
      </w:pPr>
      <w:r w:rsidRPr="00D05282">
        <w:rPr>
          <w:sz w:val="20"/>
          <w:szCs w:val="20"/>
        </w:rPr>
        <w:t>A</w:t>
      </w:r>
      <w:r w:rsidRPr="00D05282">
        <w:rPr>
          <w:sz w:val="20"/>
          <w:szCs w:val="20"/>
        </w:rPr>
        <w:t>．</w:t>
      </w:r>
      <w:r w:rsidRPr="00D05282">
        <w:rPr>
          <w:sz w:val="20"/>
          <w:szCs w:val="20"/>
        </w:rPr>
        <w:t>start</w:t>
      </w:r>
      <w:r w:rsidRPr="00D05282">
        <w:rPr>
          <w:sz w:val="20"/>
          <w:szCs w:val="20"/>
        </w:rPr>
        <w:tab/>
      </w:r>
      <w:r>
        <w:rPr>
          <w:rFonts w:hint="eastAsia"/>
          <w:sz w:val="20"/>
          <w:szCs w:val="20"/>
        </w:rPr>
        <w:t xml:space="preserve">  </w:t>
      </w:r>
      <w:r w:rsidRPr="00D05282">
        <w:rPr>
          <w:sz w:val="20"/>
          <w:szCs w:val="20"/>
        </w:rPr>
        <w:t>B</w:t>
      </w:r>
      <w:r w:rsidRPr="00D05282">
        <w:rPr>
          <w:sz w:val="20"/>
          <w:szCs w:val="20"/>
        </w:rPr>
        <w:t>．</w:t>
      </w:r>
      <w:r w:rsidRPr="00D05282">
        <w:rPr>
          <w:sz w:val="20"/>
          <w:szCs w:val="20"/>
        </w:rPr>
        <w:t>over</w:t>
      </w:r>
      <w:r w:rsidRPr="00D05282">
        <w:rPr>
          <w:sz w:val="20"/>
          <w:szCs w:val="20"/>
        </w:rPr>
        <w:tab/>
        <w:t>C</w:t>
      </w:r>
      <w:r w:rsidRPr="00D05282">
        <w:rPr>
          <w:sz w:val="20"/>
          <w:szCs w:val="20"/>
        </w:rPr>
        <w:t>．</w:t>
      </w:r>
      <w:r w:rsidRPr="00D05282">
        <w:rPr>
          <w:sz w:val="20"/>
          <w:szCs w:val="20"/>
        </w:rPr>
        <w:t xml:space="preserve">finish </w:t>
      </w:r>
      <w:r>
        <w:rPr>
          <w:rFonts w:hint="eastAsia"/>
          <w:sz w:val="20"/>
          <w:szCs w:val="20"/>
        </w:rPr>
        <w:t xml:space="preserve">  D. go to</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238" style="position:absolute;left:0;text-align:left;margin-left:.9pt;margin-top:2.9pt;width:170.7pt;height:15pt;z-index:-251624448" coordorigin="698,3713" coordsize="3414,300">
            <v:group id="_x0000_s2239" style="position:absolute;left:698;top:3713;width:3414;height:300" coordorigin="698,2006" coordsize="3414,300">
              <v:oval id="_x0000_s2240" style="position:absolute;left:1400;top:2006;width:300;height:300" fillcolor="black" stroked="f"/>
              <v:line id="_x0000_s2241" style="position:absolute" from="698,2300" to="3942,2300">
                <v:stroke dashstyle="1 1" endcap="round"/>
              </v:line>
              <v:shape id="_x0000_s2242"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43" style="position:absolute;left:3916;top:3791;width:196;height:196">
              <v:stroke dashstyle="1 1" endcap="round"/>
            </v:oval>
            <v:rect id="_x0000_s2244" style="position:absolute;left:3948;top:3929;width:64;height:57" stroked="f"/>
          </v:group>
        </w:pict>
      </w:r>
      <w:r w:rsidRPr="00CE5B14">
        <w:rPr>
          <w:rFonts w:ascii="方正隶书简体" w:eastAsia="方正隶书简体" w:hint="eastAsia"/>
          <w:b/>
          <w:spacing w:val="40"/>
          <w:w w:val="95"/>
          <w:sz w:val="30"/>
          <w:szCs w:val="30"/>
        </w:rPr>
        <w:t>拓展</w:t>
      </w:r>
      <w:r w:rsidRPr="00CE5B14">
        <w:rPr>
          <w:rFonts w:ascii="方正隶书简体" w:eastAsia="方正隶书简体" w:hint="eastAsia"/>
          <w:b/>
          <w:color w:val="FFFFFF"/>
          <w:spacing w:val="40"/>
          <w:w w:val="95"/>
          <w:sz w:val="30"/>
          <w:szCs w:val="30"/>
        </w:rPr>
        <w:t>提</w:t>
      </w:r>
      <w:r w:rsidRPr="00CE5B14">
        <w:rPr>
          <w:rFonts w:ascii="方正隶书简体" w:eastAsia="方正隶书简体" w:hint="eastAsia"/>
          <w:b/>
          <w:spacing w:val="40"/>
          <w:w w:val="95"/>
          <w:sz w:val="30"/>
          <w:szCs w:val="30"/>
        </w:rPr>
        <w:t>高</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8A30DA" w:rsidRDefault="00070511" w:rsidP="00070511">
      <w:pPr>
        <w:rPr>
          <w:rFonts w:ascii="黑体" w:eastAsia="黑体" w:hint="eastAsia"/>
          <w:sz w:val="20"/>
          <w:szCs w:val="20"/>
        </w:rPr>
      </w:pPr>
      <w:r>
        <w:rPr>
          <w:sz w:val="20"/>
          <w:szCs w:val="20"/>
        </w:rPr>
        <w:fldChar w:fldCharType="begin"/>
      </w:r>
      <w:r>
        <w:rPr>
          <w:sz w:val="20"/>
          <w:szCs w:val="20"/>
        </w:rPr>
        <w:instrText xml:space="preserve"> </w:instrText>
      </w:r>
      <w:r>
        <w:rPr>
          <w:rFonts w:hint="eastAsia"/>
          <w:sz w:val="20"/>
          <w:szCs w:val="20"/>
        </w:rPr>
        <w:instrText>= 5 \* ROMAN</w:instrText>
      </w:r>
      <w:r>
        <w:rPr>
          <w:sz w:val="20"/>
          <w:szCs w:val="20"/>
        </w:rPr>
        <w:instrText xml:space="preserve"> </w:instrText>
      </w:r>
      <w:r>
        <w:rPr>
          <w:sz w:val="20"/>
          <w:szCs w:val="20"/>
        </w:rPr>
        <w:fldChar w:fldCharType="separate"/>
      </w:r>
      <w:r>
        <w:rPr>
          <w:noProof/>
          <w:sz w:val="20"/>
          <w:szCs w:val="20"/>
        </w:rPr>
        <w:t>V</w:t>
      </w:r>
      <w:r>
        <w:rPr>
          <w:sz w:val="20"/>
          <w:szCs w:val="20"/>
        </w:rPr>
        <w:fldChar w:fldCharType="end"/>
      </w:r>
      <w:r>
        <w:rPr>
          <w:rFonts w:hint="eastAsia"/>
          <w:sz w:val="20"/>
          <w:szCs w:val="20"/>
        </w:rPr>
        <w:t xml:space="preserve">. </w:t>
      </w:r>
      <w:r w:rsidRPr="008A30DA">
        <w:rPr>
          <w:rFonts w:ascii="黑体" w:eastAsia="黑体" w:hint="eastAsia"/>
          <w:sz w:val="20"/>
          <w:szCs w:val="20"/>
        </w:rPr>
        <w:t>阅读理解。</w:t>
      </w:r>
    </w:p>
    <w:p w:rsidR="00070511" w:rsidRPr="008A30DA" w:rsidRDefault="00070511" w:rsidP="00070511">
      <w:pPr>
        <w:rPr>
          <w:rFonts w:hint="eastAsia"/>
          <w:sz w:val="20"/>
          <w:szCs w:val="20"/>
        </w:rPr>
      </w:pPr>
      <w:r w:rsidRPr="008A30DA">
        <w:rPr>
          <w:rFonts w:hint="eastAsia"/>
          <w:sz w:val="20"/>
          <w:szCs w:val="20"/>
        </w:rPr>
        <w:t xml:space="preserve">( J: Jenny   S: </w:t>
      </w:r>
      <w:smartTag w:uri="urn:schemas-microsoft-com:office:smarttags" w:element="place">
        <w:smartTag w:uri="urn:schemas-microsoft-com:office:smarttags" w:element="City">
          <w:r w:rsidRPr="008A30DA">
            <w:rPr>
              <w:rFonts w:hint="eastAsia"/>
              <w:sz w:val="20"/>
              <w:szCs w:val="20"/>
            </w:rPr>
            <w:t>Selma</w:t>
          </w:r>
        </w:smartTag>
      </w:smartTag>
      <w:r w:rsidRPr="008A30DA">
        <w:rPr>
          <w:rFonts w:hint="eastAsia"/>
          <w:sz w:val="20"/>
          <w:szCs w:val="20"/>
        </w:rPr>
        <w:t>)</w:t>
      </w:r>
    </w:p>
    <w:p w:rsidR="00070511" w:rsidRPr="008A30DA" w:rsidRDefault="00070511" w:rsidP="00070511">
      <w:pPr>
        <w:rPr>
          <w:rFonts w:hint="eastAsia"/>
          <w:sz w:val="20"/>
          <w:szCs w:val="20"/>
        </w:rPr>
      </w:pPr>
      <w:r w:rsidRPr="008A30DA">
        <w:rPr>
          <w:rFonts w:hint="eastAsia"/>
          <w:sz w:val="20"/>
          <w:szCs w:val="20"/>
        </w:rPr>
        <w:t xml:space="preserve">J: How are you, </w:t>
      </w:r>
      <w:smartTag w:uri="urn:schemas-microsoft-com:office:smarttags" w:element="place">
        <w:smartTag w:uri="urn:schemas-microsoft-com:office:smarttags" w:element="City">
          <w:r w:rsidRPr="008A30DA">
            <w:rPr>
              <w:rFonts w:hint="eastAsia"/>
              <w:sz w:val="20"/>
              <w:szCs w:val="20"/>
            </w:rPr>
            <w:t>Selma</w:t>
          </w:r>
        </w:smartTag>
      </w:smartTag>
      <w:r w:rsidRPr="008A30DA">
        <w:rPr>
          <w:rFonts w:hint="eastAsia"/>
          <w:sz w:val="20"/>
          <w:szCs w:val="20"/>
        </w:rPr>
        <w:t>?</w:t>
      </w:r>
    </w:p>
    <w:p w:rsidR="00070511" w:rsidRPr="008A30DA" w:rsidRDefault="00070511" w:rsidP="00070511">
      <w:pPr>
        <w:rPr>
          <w:rFonts w:hint="eastAsia"/>
          <w:sz w:val="20"/>
          <w:szCs w:val="20"/>
        </w:rPr>
      </w:pPr>
      <w:r w:rsidRPr="008A30DA">
        <w:rPr>
          <w:rFonts w:hint="eastAsia"/>
          <w:sz w:val="20"/>
          <w:szCs w:val="20"/>
        </w:rPr>
        <w:t>S: I am fine but busy today. And you?</w:t>
      </w:r>
    </w:p>
    <w:p w:rsidR="00070511" w:rsidRPr="008A30DA" w:rsidRDefault="00070511" w:rsidP="00070511">
      <w:pPr>
        <w:rPr>
          <w:rFonts w:hint="eastAsia"/>
          <w:sz w:val="20"/>
          <w:szCs w:val="20"/>
        </w:rPr>
      </w:pPr>
      <w:r w:rsidRPr="008A30DA">
        <w:rPr>
          <w:rFonts w:hint="eastAsia"/>
          <w:sz w:val="20"/>
          <w:szCs w:val="20"/>
        </w:rPr>
        <w:t>J: Fine, too.</w:t>
      </w:r>
      <w:r>
        <w:rPr>
          <w:rFonts w:hint="eastAsia"/>
          <w:sz w:val="20"/>
          <w:szCs w:val="20"/>
        </w:rPr>
        <w:t xml:space="preserve"> </w:t>
      </w:r>
      <w:r w:rsidRPr="008A30DA">
        <w:rPr>
          <w:rFonts w:hint="eastAsia"/>
          <w:sz w:val="20"/>
          <w:szCs w:val="20"/>
        </w:rPr>
        <w:t>So Why are you busy today?</w:t>
      </w:r>
    </w:p>
    <w:p w:rsidR="00070511" w:rsidRPr="008A30DA" w:rsidRDefault="00070511" w:rsidP="00070511">
      <w:pPr>
        <w:rPr>
          <w:rFonts w:hint="eastAsia"/>
          <w:sz w:val="20"/>
          <w:szCs w:val="20"/>
        </w:rPr>
      </w:pPr>
      <w:r w:rsidRPr="008A30DA">
        <w:rPr>
          <w:rFonts w:hint="eastAsia"/>
          <w:sz w:val="20"/>
          <w:szCs w:val="20"/>
        </w:rPr>
        <w:t>S: At 8 o</w:t>
      </w:r>
      <w:r w:rsidRPr="008A30DA">
        <w:rPr>
          <w:sz w:val="20"/>
          <w:szCs w:val="20"/>
        </w:rPr>
        <w:t>’</w:t>
      </w:r>
      <w:r w:rsidRPr="008A30DA">
        <w:rPr>
          <w:rFonts w:hint="eastAsia"/>
          <w:sz w:val="20"/>
          <w:szCs w:val="20"/>
        </w:rPr>
        <w:t xml:space="preserve">clock, </w:t>
      </w:r>
      <w:r w:rsidRPr="008A30DA">
        <w:rPr>
          <w:sz w:val="20"/>
          <w:szCs w:val="20"/>
        </w:rPr>
        <w:t>I</w:t>
      </w:r>
      <w:r w:rsidRPr="008A30DA">
        <w:rPr>
          <w:rFonts w:hint="eastAsia"/>
          <w:sz w:val="20"/>
          <w:szCs w:val="20"/>
        </w:rPr>
        <w:t xml:space="preserve"> have math. Then at 9:00, </w:t>
      </w:r>
      <w:r w:rsidRPr="008A30DA">
        <w:rPr>
          <w:sz w:val="20"/>
          <w:szCs w:val="20"/>
        </w:rPr>
        <w:t>I</w:t>
      </w:r>
      <w:r w:rsidRPr="008A30DA">
        <w:rPr>
          <w:rFonts w:hint="eastAsia"/>
          <w:sz w:val="20"/>
          <w:szCs w:val="20"/>
        </w:rPr>
        <w:t xml:space="preserve"> have science. Next at 10:00, </w:t>
      </w:r>
      <w:r w:rsidRPr="008A30DA">
        <w:rPr>
          <w:sz w:val="20"/>
          <w:szCs w:val="20"/>
        </w:rPr>
        <w:t>I</w:t>
      </w:r>
      <w:r w:rsidRPr="008A30DA">
        <w:rPr>
          <w:rFonts w:hint="eastAsia"/>
          <w:sz w:val="20"/>
          <w:szCs w:val="20"/>
        </w:rPr>
        <w:t xml:space="preserve"> have history. At 11:00, </w:t>
      </w:r>
      <w:r w:rsidRPr="008A30DA">
        <w:rPr>
          <w:sz w:val="20"/>
          <w:szCs w:val="20"/>
        </w:rPr>
        <w:t>I</w:t>
      </w:r>
      <w:r w:rsidRPr="008A30DA">
        <w:rPr>
          <w:rFonts w:hint="eastAsia"/>
          <w:sz w:val="20"/>
          <w:szCs w:val="20"/>
        </w:rPr>
        <w:t xml:space="preserve"> have P.E, that</w:t>
      </w:r>
      <w:r w:rsidRPr="008A30DA">
        <w:rPr>
          <w:sz w:val="20"/>
          <w:szCs w:val="20"/>
        </w:rPr>
        <w:t>’</w:t>
      </w:r>
      <w:r w:rsidRPr="008A30DA">
        <w:rPr>
          <w:rFonts w:hint="eastAsia"/>
          <w:sz w:val="20"/>
          <w:szCs w:val="20"/>
        </w:rPr>
        <w:t>s my favourite subject.</w:t>
      </w:r>
      <w:r>
        <w:rPr>
          <w:rFonts w:hint="eastAsia"/>
          <w:sz w:val="20"/>
          <w:szCs w:val="20"/>
        </w:rPr>
        <w:t xml:space="preserve"> </w:t>
      </w:r>
      <w:r w:rsidRPr="008A30DA">
        <w:rPr>
          <w:rFonts w:hint="eastAsia"/>
          <w:sz w:val="20"/>
          <w:szCs w:val="20"/>
        </w:rPr>
        <w:t>I think it</w:t>
      </w:r>
      <w:r w:rsidRPr="008A30DA">
        <w:rPr>
          <w:sz w:val="20"/>
          <w:szCs w:val="20"/>
        </w:rPr>
        <w:t>’</w:t>
      </w:r>
      <w:r w:rsidRPr="008A30DA">
        <w:rPr>
          <w:rFonts w:hint="eastAsia"/>
          <w:sz w:val="20"/>
          <w:szCs w:val="20"/>
        </w:rPr>
        <w:t xml:space="preserve">s exciting. </w:t>
      </w:r>
      <w:r w:rsidRPr="008A30DA">
        <w:rPr>
          <w:sz w:val="20"/>
          <w:szCs w:val="20"/>
        </w:rPr>
        <w:t>I</w:t>
      </w:r>
      <w:r w:rsidRPr="008A30DA">
        <w:rPr>
          <w:rFonts w:hint="eastAsia"/>
          <w:sz w:val="20"/>
          <w:szCs w:val="20"/>
        </w:rPr>
        <w:t xml:space="preserve"> eat lunch at 12:00. After lunch, </w:t>
      </w:r>
      <w:r w:rsidRPr="008A30DA">
        <w:rPr>
          <w:sz w:val="20"/>
          <w:szCs w:val="20"/>
        </w:rPr>
        <w:t>I</w:t>
      </w:r>
      <w:r w:rsidRPr="008A30DA">
        <w:rPr>
          <w:rFonts w:hint="eastAsia"/>
          <w:sz w:val="20"/>
          <w:szCs w:val="20"/>
        </w:rPr>
        <w:t xml:space="preserve"> have music for one hour. Music is relaxing. You see, </w:t>
      </w:r>
      <w:r w:rsidRPr="008A30DA">
        <w:rPr>
          <w:sz w:val="20"/>
          <w:szCs w:val="20"/>
        </w:rPr>
        <w:t>I</w:t>
      </w:r>
      <w:r w:rsidRPr="008A30DA">
        <w:rPr>
          <w:rFonts w:hint="eastAsia"/>
          <w:sz w:val="20"/>
          <w:szCs w:val="20"/>
        </w:rPr>
        <w:t xml:space="preserve"> have five classes today!</w:t>
      </w:r>
    </w:p>
    <w:p w:rsidR="00070511" w:rsidRPr="008A30DA" w:rsidRDefault="00070511" w:rsidP="00070511">
      <w:pPr>
        <w:rPr>
          <w:rFonts w:hint="eastAsia"/>
          <w:sz w:val="20"/>
          <w:szCs w:val="20"/>
        </w:rPr>
      </w:pPr>
      <w:r w:rsidRPr="008A30DA">
        <w:rPr>
          <w:rFonts w:hint="eastAsia"/>
          <w:sz w:val="20"/>
          <w:szCs w:val="20"/>
        </w:rPr>
        <w:t>1</w:t>
      </w:r>
      <w:r w:rsidRPr="008A30DA">
        <w:rPr>
          <w:rFonts w:hint="eastAsia"/>
          <w:sz w:val="20"/>
          <w:szCs w:val="20"/>
        </w:rPr>
        <w:t>）仿照示范完成下列表格。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12"/>
        <w:gridCol w:w="3449"/>
      </w:tblGrid>
      <w:tr w:rsidR="00070511" w:rsidRPr="008A30DA" w:rsidTr="004935F6">
        <w:tblPrEx>
          <w:tblCellMar>
            <w:top w:w="0" w:type="dxa"/>
            <w:bottom w:w="0" w:type="dxa"/>
          </w:tblCellMar>
        </w:tblPrEx>
        <w:trPr>
          <w:trHeight w:val="253"/>
        </w:trPr>
        <w:tc>
          <w:tcPr>
            <w:tcW w:w="3512" w:type="dxa"/>
          </w:tcPr>
          <w:p w:rsidR="00070511" w:rsidRPr="008A30DA" w:rsidRDefault="00070511" w:rsidP="004935F6">
            <w:pPr>
              <w:rPr>
                <w:rFonts w:hint="eastAsia"/>
                <w:sz w:val="20"/>
                <w:szCs w:val="20"/>
              </w:rPr>
            </w:pPr>
            <w:r w:rsidRPr="008A30DA">
              <w:rPr>
                <w:rFonts w:hint="eastAsia"/>
                <w:sz w:val="20"/>
                <w:szCs w:val="20"/>
              </w:rPr>
              <w:t xml:space="preserve">             Time</w:t>
            </w:r>
          </w:p>
        </w:tc>
        <w:tc>
          <w:tcPr>
            <w:tcW w:w="3449" w:type="dxa"/>
          </w:tcPr>
          <w:p w:rsidR="00070511" w:rsidRPr="008A30DA" w:rsidRDefault="00070511" w:rsidP="004935F6">
            <w:pPr>
              <w:rPr>
                <w:rFonts w:hint="eastAsia"/>
                <w:sz w:val="20"/>
                <w:szCs w:val="20"/>
              </w:rPr>
            </w:pPr>
            <w:r w:rsidRPr="008A30DA">
              <w:rPr>
                <w:rFonts w:hint="eastAsia"/>
                <w:sz w:val="20"/>
                <w:szCs w:val="20"/>
              </w:rPr>
              <w:t xml:space="preserve">               Subject</w:t>
            </w:r>
          </w:p>
        </w:tc>
      </w:tr>
      <w:tr w:rsidR="00070511" w:rsidRPr="008A30DA" w:rsidTr="004935F6">
        <w:tblPrEx>
          <w:tblCellMar>
            <w:top w:w="0" w:type="dxa"/>
            <w:bottom w:w="0" w:type="dxa"/>
          </w:tblCellMar>
        </w:tblPrEx>
        <w:trPr>
          <w:trHeight w:val="253"/>
        </w:trPr>
        <w:tc>
          <w:tcPr>
            <w:tcW w:w="3512" w:type="dxa"/>
          </w:tcPr>
          <w:p w:rsidR="00070511" w:rsidRPr="008A30DA" w:rsidRDefault="00070511" w:rsidP="004935F6">
            <w:pPr>
              <w:rPr>
                <w:rFonts w:hint="eastAsia"/>
                <w:sz w:val="20"/>
                <w:szCs w:val="20"/>
              </w:rPr>
            </w:pPr>
            <w:r w:rsidRPr="008A30DA">
              <w:rPr>
                <w:rFonts w:hint="eastAsia"/>
                <w:sz w:val="20"/>
                <w:szCs w:val="20"/>
              </w:rPr>
              <w:t xml:space="preserve">     8:00 am----9:00 am</w:t>
            </w:r>
          </w:p>
        </w:tc>
        <w:tc>
          <w:tcPr>
            <w:tcW w:w="3449" w:type="dxa"/>
          </w:tcPr>
          <w:p w:rsidR="00070511" w:rsidRPr="008A30DA" w:rsidRDefault="00070511" w:rsidP="004935F6">
            <w:pPr>
              <w:rPr>
                <w:rFonts w:hint="eastAsia"/>
                <w:sz w:val="20"/>
                <w:szCs w:val="20"/>
              </w:rPr>
            </w:pPr>
            <w:r w:rsidRPr="008A30DA">
              <w:rPr>
                <w:rFonts w:hint="eastAsia"/>
                <w:sz w:val="20"/>
                <w:szCs w:val="20"/>
              </w:rPr>
              <w:t xml:space="preserve">             math</w:t>
            </w:r>
          </w:p>
        </w:tc>
      </w:tr>
      <w:tr w:rsidR="00070511" w:rsidRPr="008A30DA" w:rsidTr="004935F6">
        <w:tblPrEx>
          <w:tblCellMar>
            <w:top w:w="0" w:type="dxa"/>
            <w:bottom w:w="0" w:type="dxa"/>
          </w:tblCellMar>
        </w:tblPrEx>
        <w:trPr>
          <w:trHeight w:val="253"/>
        </w:trPr>
        <w:tc>
          <w:tcPr>
            <w:tcW w:w="3512" w:type="dxa"/>
          </w:tcPr>
          <w:p w:rsidR="00070511" w:rsidRPr="008A30DA" w:rsidRDefault="00070511" w:rsidP="004935F6">
            <w:pPr>
              <w:rPr>
                <w:rFonts w:hint="eastAsia"/>
                <w:sz w:val="20"/>
                <w:szCs w:val="20"/>
              </w:rPr>
            </w:pPr>
            <w:r w:rsidRPr="008A30DA">
              <w:rPr>
                <w:rFonts w:hint="eastAsia"/>
                <w:sz w:val="20"/>
                <w:szCs w:val="20"/>
              </w:rPr>
              <w:t>1</w:t>
            </w:r>
          </w:p>
        </w:tc>
        <w:tc>
          <w:tcPr>
            <w:tcW w:w="3449" w:type="dxa"/>
          </w:tcPr>
          <w:p w:rsidR="00070511" w:rsidRPr="008A30DA" w:rsidRDefault="00070511" w:rsidP="004935F6">
            <w:pPr>
              <w:rPr>
                <w:rFonts w:hint="eastAsia"/>
                <w:sz w:val="20"/>
                <w:szCs w:val="20"/>
              </w:rPr>
            </w:pPr>
          </w:p>
        </w:tc>
      </w:tr>
      <w:tr w:rsidR="00070511" w:rsidRPr="008A30DA" w:rsidTr="004935F6">
        <w:tblPrEx>
          <w:tblCellMar>
            <w:top w:w="0" w:type="dxa"/>
            <w:bottom w:w="0" w:type="dxa"/>
          </w:tblCellMar>
        </w:tblPrEx>
        <w:trPr>
          <w:trHeight w:val="253"/>
        </w:trPr>
        <w:tc>
          <w:tcPr>
            <w:tcW w:w="3512" w:type="dxa"/>
          </w:tcPr>
          <w:p w:rsidR="00070511" w:rsidRPr="008A30DA" w:rsidRDefault="00070511" w:rsidP="004935F6">
            <w:pPr>
              <w:rPr>
                <w:rFonts w:hint="eastAsia"/>
                <w:sz w:val="20"/>
                <w:szCs w:val="20"/>
              </w:rPr>
            </w:pPr>
            <w:r w:rsidRPr="008A30DA">
              <w:rPr>
                <w:rFonts w:hint="eastAsia"/>
                <w:sz w:val="20"/>
                <w:szCs w:val="20"/>
              </w:rPr>
              <w:t>2</w:t>
            </w:r>
          </w:p>
        </w:tc>
        <w:tc>
          <w:tcPr>
            <w:tcW w:w="3449" w:type="dxa"/>
          </w:tcPr>
          <w:p w:rsidR="00070511" w:rsidRPr="008A30DA" w:rsidRDefault="00070511" w:rsidP="004935F6">
            <w:pPr>
              <w:rPr>
                <w:rFonts w:hint="eastAsia"/>
                <w:sz w:val="20"/>
                <w:szCs w:val="20"/>
              </w:rPr>
            </w:pPr>
          </w:p>
        </w:tc>
      </w:tr>
      <w:tr w:rsidR="00070511" w:rsidRPr="008A30DA" w:rsidTr="004935F6">
        <w:tblPrEx>
          <w:tblCellMar>
            <w:top w:w="0" w:type="dxa"/>
            <w:bottom w:w="0" w:type="dxa"/>
          </w:tblCellMar>
        </w:tblPrEx>
        <w:trPr>
          <w:trHeight w:val="253"/>
        </w:trPr>
        <w:tc>
          <w:tcPr>
            <w:tcW w:w="3512" w:type="dxa"/>
          </w:tcPr>
          <w:p w:rsidR="00070511" w:rsidRPr="008A30DA" w:rsidRDefault="00070511" w:rsidP="004935F6">
            <w:pPr>
              <w:rPr>
                <w:rFonts w:hint="eastAsia"/>
                <w:sz w:val="20"/>
                <w:szCs w:val="20"/>
              </w:rPr>
            </w:pPr>
            <w:r w:rsidRPr="008A30DA">
              <w:rPr>
                <w:rFonts w:hint="eastAsia"/>
                <w:sz w:val="20"/>
                <w:szCs w:val="20"/>
              </w:rPr>
              <w:t>3</w:t>
            </w:r>
          </w:p>
        </w:tc>
        <w:tc>
          <w:tcPr>
            <w:tcW w:w="3449" w:type="dxa"/>
          </w:tcPr>
          <w:p w:rsidR="00070511" w:rsidRPr="008A30DA" w:rsidRDefault="00070511" w:rsidP="004935F6">
            <w:pPr>
              <w:rPr>
                <w:rFonts w:hint="eastAsia"/>
                <w:sz w:val="20"/>
                <w:szCs w:val="20"/>
              </w:rPr>
            </w:pPr>
          </w:p>
        </w:tc>
      </w:tr>
      <w:tr w:rsidR="00070511" w:rsidRPr="008A30DA" w:rsidTr="004935F6">
        <w:tblPrEx>
          <w:tblCellMar>
            <w:top w:w="0" w:type="dxa"/>
            <w:bottom w:w="0" w:type="dxa"/>
          </w:tblCellMar>
        </w:tblPrEx>
        <w:trPr>
          <w:trHeight w:val="253"/>
        </w:trPr>
        <w:tc>
          <w:tcPr>
            <w:tcW w:w="3512" w:type="dxa"/>
          </w:tcPr>
          <w:p w:rsidR="00070511" w:rsidRPr="008A30DA" w:rsidRDefault="00070511" w:rsidP="004935F6">
            <w:pPr>
              <w:rPr>
                <w:rFonts w:hint="eastAsia"/>
                <w:sz w:val="20"/>
                <w:szCs w:val="20"/>
              </w:rPr>
            </w:pPr>
            <w:r w:rsidRPr="008A30DA">
              <w:rPr>
                <w:rFonts w:hint="eastAsia"/>
                <w:sz w:val="20"/>
                <w:szCs w:val="20"/>
              </w:rPr>
              <w:t>4</w:t>
            </w:r>
          </w:p>
        </w:tc>
        <w:tc>
          <w:tcPr>
            <w:tcW w:w="3449" w:type="dxa"/>
          </w:tcPr>
          <w:p w:rsidR="00070511" w:rsidRPr="008A30DA" w:rsidRDefault="00070511" w:rsidP="004935F6">
            <w:pPr>
              <w:rPr>
                <w:rFonts w:hint="eastAsia"/>
                <w:sz w:val="20"/>
                <w:szCs w:val="20"/>
              </w:rPr>
            </w:pPr>
          </w:p>
        </w:tc>
      </w:tr>
      <w:tr w:rsidR="00070511" w:rsidRPr="008A30DA" w:rsidTr="004935F6">
        <w:tblPrEx>
          <w:tblCellMar>
            <w:top w:w="0" w:type="dxa"/>
            <w:bottom w:w="0" w:type="dxa"/>
          </w:tblCellMar>
        </w:tblPrEx>
        <w:trPr>
          <w:trHeight w:val="262"/>
        </w:trPr>
        <w:tc>
          <w:tcPr>
            <w:tcW w:w="3512" w:type="dxa"/>
          </w:tcPr>
          <w:p w:rsidR="00070511" w:rsidRPr="008A30DA" w:rsidRDefault="00070511" w:rsidP="004935F6">
            <w:pPr>
              <w:rPr>
                <w:rFonts w:hint="eastAsia"/>
                <w:sz w:val="20"/>
                <w:szCs w:val="20"/>
              </w:rPr>
            </w:pPr>
            <w:r w:rsidRPr="008A30DA">
              <w:rPr>
                <w:rFonts w:hint="eastAsia"/>
                <w:sz w:val="20"/>
                <w:szCs w:val="20"/>
              </w:rPr>
              <w:t>5</w:t>
            </w:r>
          </w:p>
        </w:tc>
        <w:tc>
          <w:tcPr>
            <w:tcW w:w="3449" w:type="dxa"/>
          </w:tcPr>
          <w:p w:rsidR="00070511" w:rsidRPr="008A30DA" w:rsidRDefault="00070511" w:rsidP="004935F6">
            <w:pPr>
              <w:rPr>
                <w:rFonts w:hint="eastAsia"/>
                <w:sz w:val="20"/>
                <w:szCs w:val="20"/>
              </w:rPr>
            </w:pPr>
          </w:p>
        </w:tc>
      </w:tr>
    </w:tbl>
    <w:p w:rsidR="00070511" w:rsidRPr="008A30DA" w:rsidRDefault="00070511" w:rsidP="00070511">
      <w:pPr>
        <w:rPr>
          <w:rFonts w:hint="eastAsia"/>
          <w:sz w:val="20"/>
          <w:szCs w:val="20"/>
        </w:rPr>
      </w:pPr>
      <w:r w:rsidRPr="008A30DA">
        <w:rPr>
          <w:rFonts w:hint="eastAsia"/>
          <w:sz w:val="20"/>
          <w:szCs w:val="20"/>
        </w:rPr>
        <w:t>2</w:t>
      </w:r>
      <w:r w:rsidRPr="008A30DA">
        <w:rPr>
          <w:rFonts w:hint="eastAsia"/>
          <w:sz w:val="20"/>
          <w:szCs w:val="20"/>
        </w:rPr>
        <w:t>）根据短文回答下列问题。</w:t>
      </w:r>
    </w:p>
    <w:p w:rsidR="00070511" w:rsidRPr="008A30DA" w:rsidRDefault="00070511" w:rsidP="00070511">
      <w:pPr>
        <w:rPr>
          <w:rFonts w:hint="eastAsia"/>
          <w:sz w:val="20"/>
          <w:szCs w:val="20"/>
        </w:rPr>
      </w:pPr>
      <w:r w:rsidRPr="008A30DA">
        <w:rPr>
          <w:rFonts w:hint="eastAsia"/>
          <w:sz w:val="20"/>
          <w:szCs w:val="20"/>
        </w:rPr>
        <w:t xml:space="preserve">Who does </w:t>
      </w:r>
      <w:smartTag w:uri="urn:schemas-microsoft-com:office:smarttags" w:element="place">
        <w:smartTag w:uri="urn:schemas-microsoft-com:office:smarttags" w:element="City">
          <w:r w:rsidRPr="008A30DA">
            <w:rPr>
              <w:rFonts w:hint="eastAsia"/>
              <w:sz w:val="20"/>
              <w:szCs w:val="20"/>
            </w:rPr>
            <w:t>Selma</w:t>
          </w:r>
        </w:smartTag>
      </w:smartTag>
      <w:r w:rsidRPr="008A30DA">
        <w:rPr>
          <w:rFonts w:hint="eastAsia"/>
          <w:sz w:val="20"/>
          <w:szCs w:val="20"/>
        </w:rPr>
        <w:t xml:space="preserve"> talk with?</w:t>
      </w:r>
    </w:p>
    <w:p w:rsidR="00070511" w:rsidRPr="008A30DA" w:rsidRDefault="00070511" w:rsidP="00070511">
      <w:pPr>
        <w:rPr>
          <w:rFonts w:hint="eastAsia"/>
          <w:sz w:val="20"/>
          <w:szCs w:val="20"/>
        </w:rPr>
      </w:pPr>
      <w:r w:rsidRPr="008A30DA">
        <w:rPr>
          <w:rFonts w:hint="eastAsia"/>
          <w:sz w:val="20"/>
          <w:szCs w:val="20"/>
        </w:rPr>
        <w:t>_____________________________________________________</w:t>
      </w:r>
    </w:p>
    <w:p w:rsidR="00070511" w:rsidRPr="008A30DA" w:rsidRDefault="00070511" w:rsidP="00070511">
      <w:pPr>
        <w:rPr>
          <w:rFonts w:hint="eastAsia"/>
          <w:sz w:val="20"/>
          <w:szCs w:val="20"/>
        </w:rPr>
      </w:pPr>
      <w:r w:rsidRPr="008A30DA">
        <w:rPr>
          <w:rFonts w:hint="eastAsia"/>
          <w:sz w:val="20"/>
          <w:szCs w:val="20"/>
        </w:rPr>
        <w:t xml:space="preserve">What is </w:t>
      </w:r>
      <w:smartTag w:uri="urn:schemas-microsoft-com:office:smarttags" w:element="place">
        <w:smartTag w:uri="urn:schemas-microsoft-com:office:smarttags" w:element="City">
          <w:r w:rsidRPr="008A30DA">
            <w:rPr>
              <w:rFonts w:hint="eastAsia"/>
              <w:sz w:val="20"/>
              <w:szCs w:val="20"/>
            </w:rPr>
            <w:t>Selma</w:t>
          </w:r>
        </w:smartTag>
      </w:smartTag>
      <w:r w:rsidRPr="008A30DA">
        <w:rPr>
          <w:sz w:val="20"/>
          <w:szCs w:val="20"/>
        </w:rPr>
        <w:t>’</w:t>
      </w:r>
      <w:r w:rsidRPr="008A30DA">
        <w:rPr>
          <w:rFonts w:hint="eastAsia"/>
          <w:sz w:val="20"/>
          <w:szCs w:val="20"/>
        </w:rPr>
        <w:t>s favourite subject?</w:t>
      </w:r>
    </w:p>
    <w:p w:rsidR="00070511" w:rsidRPr="008A30DA" w:rsidRDefault="00070511" w:rsidP="00070511">
      <w:pPr>
        <w:rPr>
          <w:rFonts w:hint="eastAsia"/>
          <w:sz w:val="20"/>
          <w:szCs w:val="20"/>
        </w:rPr>
      </w:pPr>
      <w:r w:rsidRPr="008A30DA">
        <w:rPr>
          <w:rFonts w:hint="eastAsia"/>
          <w:sz w:val="20"/>
          <w:szCs w:val="20"/>
        </w:rPr>
        <w:t>_____________________________________________________</w:t>
      </w:r>
    </w:p>
    <w:p w:rsidR="00070511" w:rsidRPr="008A30DA" w:rsidRDefault="00070511" w:rsidP="00070511">
      <w:pPr>
        <w:rPr>
          <w:rFonts w:hint="eastAsia"/>
          <w:sz w:val="20"/>
          <w:szCs w:val="20"/>
        </w:rPr>
      </w:pPr>
      <w:r w:rsidRPr="008A30DA">
        <w:rPr>
          <w:rFonts w:hint="eastAsia"/>
          <w:sz w:val="20"/>
          <w:szCs w:val="20"/>
        </w:rPr>
        <w:t>Why does she like P.E?</w:t>
      </w:r>
    </w:p>
    <w:p w:rsidR="00070511" w:rsidRPr="008A30DA" w:rsidRDefault="00070511" w:rsidP="00070511">
      <w:pPr>
        <w:rPr>
          <w:rFonts w:hint="eastAsia"/>
          <w:sz w:val="20"/>
          <w:szCs w:val="20"/>
        </w:rPr>
      </w:pPr>
      <w:r w:rsidRPr="008A30DA">
        <w:rPr>
          <w:rFonts w:hint="eastAsia"/>
          <w:sz w:val="20"/>
          <w:szCs w:val="20"/>
        </w:rPr>
        <w:t>______________________________________________________</w:t>
      </w:r>
    </w:p>
    <w:p w:rsidR="00070511" w:rsidRPr="008A30DA" w:rsidRDefault="00070511" w:rsidP="00070511">
      <w:pPr>
        <w:rPr>
          <w:rFonts w:hint="eastAsia"/>
          <w:sz w:val="20"/>
          <w:szCs w:val="20"/>
        </w:rPr>
      </w:pPr>
      <w:r w:rsidRPr="008A30DA">
        <w:rPr>
          <w:rFonts w:hint="eastAsia"/>
          <w:sz w:val="20"/>
          <w:szCs w:val="20"/>
        </w:rPr>
        <w:t>When does she have P.E?</w:t>
      </w:r>
    </w:p>
    <w:p w:rsidR="00070511" w:rsidRPr="008A30DA" w:rsidRDefault="00070511" w:rsidP="00070511">
      <w:pPr>
        <w:rPr>
          <w:rFonts w:hint="eastAsia"/>
          <w:sz w:val="20"/>
          <w:szCs w:val="20"/>
        </w:rPr>
      </w:pPr>
      <w:r w:rsidRPr="008A30DA">
        <w:rPr>
          <w:rFonts w:hint="eastAsia"/>
          <w:sz w:val="20"/>
          <w:szCs w:val="20"/>
        </w:rPr>
        <w:t>_______________________________________________________</w:t>
      </w:r>
    </w:p>
    <w:p w:rsidR="00070511" w:rsidRPr="008A30DA" w:rsidRDefault="00070511" w:rsidP="00070511">
      <w:pPr>
        <w:rPr>
          <w:rFonts w:hint="eastAsia"/>
          <w:sz w:val="20"/>
          <w:szCs w:val="20"/>
        </w:rPr>
      </w:pPr>
      <w:r w:rsidRPr="008A30DA">
        <w:rPr>
          <w:rFonts w:hint="eastAsia"/>
          <w:sz w:val="20"/>
          <w:szCs w:val="20"/>
        </w:rPr>
        <w:t>How old is she?</w:t>
      </w:r>
    </w:p>
    <w:p w:rsidR="00070511" w:rsidRPr="008A30DA" w:rsidRDefault="00070511" w:rsidP="00070511">
      <w:pPr>
        <w:rPr>
          <w:rFonts w:hint="eastAsia"/>
          <w:sz w:val="20"/>
          <w:szCs w:val="20"/>
        </w:rPr>
      </w:pPr>
      <w:r w:rsidRPr="008A30DA">
        <w:rPr>
          <w:rFonts w:hint="eastAsia"/>
          <w:sz w:val="20"/>
          <w:szCs w:val="20"/>
        </w:rPr>
        <w:lastRenderedPageBreak/>
        <w:t>________________________________________________________</w:t>
      </w:r>
    </w:p>
    <w:p w:rsidR="00070511" w:rsidRDefault="00070511" w:rsidP="00070511">
      <w:pPr>
        <w:rPr>
          <w:rFonts w:hint="eastAsia"/>
          <w:sz w:val="20"/>
          <w:szCs w:val="20"/>
        </w:rPr>
      </w:pPr>
    </w:p>
    <w:p w:rsidR="00070511" w:rsidRPr="00BA08B8" w:rsidRDefault="00070511" w:rsidP="00070511">
      <w:pPr>
        <w:spacing w:line="360" w:lineRule="atLeast"/>
        <w:ind w:firstLineChars="550" w:firstLine="1540"/>
        <w:rPr>
          <w:rFonts w:eastAsia="方正隶书简体" w:hint="eastAsia"/>
          <w:sz w:val="36"/>
          <w:szCs w:val="36"/>
        </w:rPr>
      </w:pPr>
      <w:r>
        <w:rPr>
          <w:rFonts w:ascii="宋体" w:hAnsi="宋体" w:hint="eastAsia"/>
          <w:noProof/>
          <w:sz w:val="28"/>
          <w:szCs w:val="28"/>
        </w:rPr>
        <w:pict>
          <v:line id="_x0000_s2193" style="position:absolute;left:0;text-align:left;z-index:251676672" from="154.7pt,41.75pt" to="342pt,41.75pt"/>
        </w:pict>
      </w:r>
      <w:r>
        <w:rPr>
          <w:rFonts w:ascii="宋体" w:hAnsi="宋体" w:hint="eastAsia"/>
          <w:noProof/>
          <w:sz w:val="28"/>
          <w:szCs w:val="28"/>
        </w:rPr>
        <w:pict>
          <v:line id="_x0000_s2191" style="position:absolute;left:0;text-align:left;z-index:251674624" from="27pt,28.25pt" to="165.1pt,28.25pt"/>
        </w:pict>
      </w:r>
      <w:r>
        <w:rPr>
          <w:rFonts w:ascii="宋体" w:hAnsi="宋体" w:hint="eastAsia"/>
          <w:noProof/>
          <w:sz w:val="28"/>
          <w:szCs w:val="28"/>
        </w:rPr>
        <w:pict>
          <v:line id="_x0000_s2192" style="position:absolute;left:0;text-align:left;flip:x;z-index:251675648" from="155pt,28.4pt" to="164.9pt,41.3pt"/>
        </w:pict>
      </w:r>
      <w:r>
        <w:rPr>
          <w:rFonts w:ascii="宋体" w:hAnsi="宋体" w:hint="eastAsia"/>
          <w:noProof/>
          <w:sz w:val="28"/>
          <w:szCs w:val="28"/>
        </w:rPr>
        <w:pict>
          <v:line id="_x0000_s2196" style="position:absolute;left:0;text-align:left;z-index:251679744" from="154.7pt,41.75pt" to="342pt,41.75pt"/>
        </w:pict>
      </w:r>
      <w:r>
        <w:rPr>
          <w:rFonts w:ascii="宋体" w:hAnsi="宋体" w:hint="eastAsia"/>
          <w:noProof/>
          <w:sz w:val="28"/>
          <w:szCs w:val="28"/>
        </w:rPr>
        <w:pict>
          <v:line id="_x0000_s2194" style="position:absolute;left:0;text-align:left;z-index:251677696" from="27pt,28.25pt" to="165.1pt,28.25pt"/>
        </w:pict>
      </w:r>
      <w:r>
        <w:rPr>
          <w:rFonts w:ascii="宋体" w:hAnsi="宋体" w:hint="eastAsia"/>
          <w:noProof/>
          <w:sz w:val="28"/>
          <w:szCs w:val="28"/>
        </w:rPr>
        <w:pict>
          <v:line id="_x0000_s2195" style="position:absolute;left:0;text-align:left;flip:x;z-index:251678720" from="155pt,28.4pt" to="164.9pt,41.3pt"/>
        </w:pict>
      </w:r>
      <w:r>
        <w:rPr>
          <w:rFonts w:eastAsia="方正隶书简体" w:hint="eastAsia"/>
          <w:b/>
          <w:sz w:val="36"/>
          <w:szCs w:val="36"/>
        </w:rPr>
        <w:t>第</w:t>
      </w:r>
      <w:r>
        <w:rPr>
          <w:rFonts w:eastAsia="方正隶书简体" w:hint="eastAsia"/>
          <w:b/>
          <w:sz w:val="36"/>
          <w:szCs w:val="36"/>
        </w:rPr>
        <w:t>3</w:t>
      </w:r>
      <w:r>
        <w:rPr>
          <w:rFonts w:eastAsia="方正隶书简体" w:hint="eastAsia"/>
          <w:b/>
          <w:sz w:val="36"/>
          <w:szCs w:val="36"/>
        </w:rPr>
        <w:t>课时</w:t>
      </w:r>
      <w:r w:rsidRPr="00E82DF5">
        <w:rPr>
          <w:rFonts w:eastAsia="方正隶书简体"/>
          <w:b/>
          <w:sz w:val="36"/>
          <w:szCs w:val="36"/>
        </w:rPr>
        <w:t xml:space="preserve"> </w:t>
      </w:r>
      <w:r>
        <w:rPr>
          <w:rFonts w:eastAsia="方正隶书简体"/>
          <w:sz w:val="36"/>
          <w:szCs w:val="36"/>
        </w:rPr>
        <w:t xml:space="preserve"> </w:t>
      </w:r>
      <w:r w:rsidRPr="00BA08B8">
        <w:rPr>
          <w:rFonts w:eastAsia="方正隶书简体"/>
          <w:sz w:val="36"/>
          <w:szCs w:val="36"/>
        </w:rPr>
        <w:t xml:space="preserve">  </w:t>
      </w:r>
      <w:r>
        <w:rPr>
          <w:rFonts w:eastAsia="方正隶书简体"/>
          <w:sz w:val="36"/>
          <w:szCs w:val="36"/>
        </w:rPr>
        <w:t xml:space="preserve">  </w:t>
      </w:r>
      <w:r>
        <w:rPr>
          <w:rFonts w:eastAsia="方正隶书简体"/>
          <w:b/>
          <w:position w:val="-30"/>
          <w:sz w:val="36"/>
          <w:szCs w:val="36"/>
        </w:rPr>
        <w:t xml:space="preserve">Unit  </w:t>
      </w:r>
      <w:r>
        <w:rPr>
          <w:rFonts w:eastAsia="方正隶书简体" w:hint="eastAsia"/>
          <w:b/>
          <w:position w:val="-30"/>
          <w:sz w:val="36"/>
          <w:szCs w:val="36"/>
        </w:rPr>
        <w:t>3</w:t>
      </w:r>
      <w:r w:rsidRPr="00CE5B14">
        <w:rPr>
          <w:rFonts w:eastAsia="方正隶书简体"/>
          <w:b/>
          <w:position w:val="-30"/>
          <w:sz w:val="36"/>
          <w:szCs w:val="36"/>
        </w:rPr>
        <w:t xml:space="preserve"> </w:t>
      </w:r>
    </w:p>
    <w:p w:rsidR="00070511" w:rsidRPr="00A8323E" w:rsidRDefault="00070511" w:rsidP="00070511">
      <w:pPr>
        <w:tabs>
          <w:tab w:val="left" w:pos="1470"/>
          <w:tab w:val="center" w:pos="3572"/>
        </w:tabs>
        <w:spacing w:line="0" w:lineRule="atLeast"/>
        <w:rPr>
          <w:rFonts w:eastAsia="方正隶书简体"/>
          <w:spacing w:val="40"/>
          <w:w w:val="95"/>
          <w:sz w:val="30"/>
          <w:szCs w:val="30"/>
        </w:rPr>
      </w:pP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t xml:space="preserve"> </w:t>
      </w:r>
      <w:r>
        <w:rPr>
          <w:rFonts w:ascii="方正隶书简体" w:eastAsia="方正隶书简体" w:hint="eastAsia"/>
          <w:noProof/>
          <w:spacing w:val="40"/>
          <w:sz w:val="30"/>
          <w:szCs w:val="30"/>
        </w:rPr>
        <w:pict>
          <v:group id="_x0000_s2245" style="position:absolute;left:0;text-align:left;margin-left:.9pt;margin-top:2.9pt;width:170.7pt;height:15pt;z-index:-251623424;mso-position-horizontal-relative:text;mso-position-vertical-relative:text" coordorigin="698,3713" coordsize="3414,300">
            <v:group id="_x0000_s2246" style="position:absolute;left:698;top:3713;width:3414;height:300" coordorigin="698,2006" coordsize="3414,300">
              <v:oval id="_x0000_s2247" style="position:absolute;left:1400;top:2006;width:300;height:300" fillcolor="black" stroked="f"/>
              <v:line id="_x0000_s2248" style="position:absolute" from="698,2300" to="3942,2300">
                <v:stroke dashstyle="1 1" endcap="round"/>
              </v:line>
              <v:shape id="_x0000_s2249"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50" style="position:absolute;left:3916;top:3791;width:196;height:196">
              <v:stroke dashstyle="1 1" endcap="round"/>
            </v:oval>
            <v:rect id="_x0000_s2251" style="position:absolute;left:3948;top:3929;width:64;height:57" stroked="f"/>
          </v:group>
        </w:pict>
      </w:r>
      <w:r>
        <w:rPr>
          <w:rFonts w:ascii="方正隶书简体" w:eastAsia="方正隶书简体" w:hint="eastAsia"/>
          <w:spacing w:val="40"/>
          <w:w w:val="95"/>
          <w:sz w:val="30"/>
          <w:szCs w:val="30"/>
        </w:rPr>
        <w:t>课时</w:t>
      </w:r>
      <w:r w:rsidRPr="00CE5B14">
        <w:rPr>
          <w:rFonts w:ascii="方正隶书简体" w:eastAsia="方正隶书简体" w:hint="eastAsia"/>
          <w:color w:val="FFFFFF"/>
          <w:spacing w:val="40"/>
          <w:w w:val="95"/>
          <w:sz w:val="30"/>
          <w:szCs w:val="30"/>
        </w:rPr>
        <w:t>预</w:t>
      </w:r>
      <w:r>
        <w:rPr>
          <w:rFonts w:ascii="方正隶书简体" w:eastAsia="方正隶书简体" w:hint="eastAsia"/>
          <w:spacing w:val="40"/>
          <w:w w:val="95"/>
          <w:sz w:val="30"/>
          <w:szCs w:val="30"/>
        </w:rPr>
        <w:t>览</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CC527A" w:rsidRDefault="00070511" w:rsidP="00070511">
      <w:pPr>
        <w:spacing w:line="240" w:lineRule="atLeast"/>
        <w:ind w:firstLineChars="50" w:firstLine="100"/>
        <w:rPr>
          <w:rFonts w:hint="eastAsia"/>
          <w:sz w:val="20"/>
          <w:szCs w:val="20"/>
        </w:rPr>
      </w:pPr>
      <w:r w:rsidRPr="00807A08">
        <w:rPr>
          <w:rFonts w:hint="eastAsia"/>
          <w:sz w:val="20"/>
          <w:szCs w:val="20"/>
        </w:rPr>
        <w:t>I.</w:t>
      </w:r>
      <w:r w:rsidRPr="00807A08">
        <w:rPr>
          <w:rFonts w:ascii="黑体" w:eastAsia="黑体" w:hint="eastAsia"/>
          <w:sz w:val="20"/>
          <w:szCs w:val="20"/>
        </w:rPr>
        <w:t>重点词汇：</w:t>
      </w:r>
      <w:r>
        <w:rPr>
          <w:rFonts w:hint="eastAsia"/>
          <w:sz w:val="20"/>
          <w:szCs w:val="20"/>
        </w:rPr>
        <w:t xml:space="preserve"> park housework</w:t>
      </w:r>
    </w:p>
    <w:p w:rsidR="00070511" w:rsidRDefault="00070511" w:rsidP="00070511">
      <w:pPr>
        <w:spacing w:line="240" w:lineRule="atLeast"/>
        <w:ind w:firstLineChars="49" w:firstLine="98"/>
        <w:rPr>
          <w:rFonts w:eastAsia="黑体" w:hint="eastAsia"/>
          <w:sz w:val="20"/>
          <w:szCs w:val="20"/>
        </w:rPr>
      </w:pPr>
      <w:r w:rsidRPr="00807A08">
        <w:rPr>
          <w:rFonts w:hint="eastAsia"/>
          <w:sz w:val="20"/>
          <w:szCs w:val="20"/>
        </w:rPr>
        <w:t>II.</w:t>
      </w:r>
      <w:r w:rsidRPr="00807A08">
        <w:rPr>
          <w:rFonts w:ascii="黑体" w:eastAsia="黑体" w:hint="eastAsia"/>
          <w:sz w:val="20"/>
          <w:szCs w:val="20"/>
        </w:rPr>
        <w:t>重点句式</w:t>
      </w:r>
      <w:r w:rsidRPr="008A1180">
        <w:rPr>
          <w:rFonts w:eastAsia="黑体"/>
          <w:sz w:val="20"/>
          <w:szCs w:val="20"/>
        </w:rPr>
        <w:t>：</w:t>
      </w:r>
      <w:r w:rsidRPr="008A1180">
        <w:rPr>
          <w:rFonts w:eastAsia="黑体"/>
          <w:sz w:val="20"/>
          <w:szCs w:val="20"/>
        </w:rPr>
        <w:t xml:space="preserve">I </w:t>
      </w:r>
      <w:r>
        <w:rPr>
          <w:rFonts w:eastAsia="黑体" w:hint="eastAsia"/>
          <w:sz w:val="20"/>
          <w:szCs w:val="20"/>
        </w:rPr>
        <w:t>talk to my friends. They don</w:t>
      </w:r>
      <w:r>
        <w:rPr>
          <w:rFonts w:ascii="黑体" w:eastAsia="黑体" w:hAnsi="黑体" w:hint="eastAsia"/>
          <w:sz w:val="20"/>
          <w:szCs w:val="20"/>
        </w:rPr>
        <w:t>'</w:t>
      </w:r>
      <w:r>
        <w:rPr>
          <w:rFonts w:eastAsia="黑体" w:hint="eastAsia"/>
          <w:sz w:val="20"/>
          <w:szCs w:val="20"/>
        </w:rPr>
        <w:t>t start at eight o</w:t>
      </w:r>
      <w:r>
        <w:rPr>
          <w:rFonts w:ascii="黑体" w:eastAsia="黑体" w:hAnsi="黑体" w:hint="eastAsia"/>
          <w:sz w:val="20"/>
          <w:szCs w:val="20"/>
        </w:rPr>
        <w:t>'</w:t>
      </w:r>
      <w:r>
        <w:rPr>
          <w:rFonts w:eastAsia="黑体" w:hint="eastAsia"/>
          <w:sz w:val="20"/>
          <w:szCs w:val="20"/>
        </w:rPr>
        <w:t>clock.</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252" style="position:absolute;left:0;text-align:left;margin-left:.9pt;margin-top:2.9pt;width:170.7pt;height:15pt;z-index:-251622400" coordorigin="698,3713" coordsize="3414,300">
            <v:group id="_x0000_s2253" style="position:absolute;left:698;top:3713;width:3414;height:300" coordorigin="698,2006" coordsize="3414,300">
              <v:oval id="_x0000_s2254" style="position:absolute;left:1400;top:2006;width:300;height:300" fillcolor="black" stroked="f"/>
              <v:line id="_x0000_s2255" style="position:absolute" from="698,2300" to="3942,2300">
                <v:stroke dashstyle="1 1" endcap="round"/>
              </v:line>
              <v:shape id="_x0000_s2256"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57" style="position:absolute;left:3916;top:3791;width:196;height:196">
              <v:stroke dashstyle="1 1" endcap="round"/>
            </v:oval>
            <v:rect id="_x0000_s2258" style="position:absolute;left:3948;top:3929;width:64;height:57" stroked="f"/>
          </v:group>
        </w:pict>
      </w:r>
      <w:r w:rsidRPr="00CE5B14">
        <w:rPr>
          <w:rFonts w:ascii="方正隶书简体" w:eastAsia="方正隶书简体" w:hint="eastAsia"/>
          <w:b/>
          <w:spacing w:val="40"/>
          <w:w w:val="95"/>
          <w:sz w:val="30"/>
          <w:szCs w:val="30"/>
        </w:rPr>
        <w:t>厚积</w:t>
      </w:r>
      <w:r w:rsidRPr="00CE5B14">
        <w:rPr>
          <w:rFonts w:ascii="方正隶书简体" w:eastAsia="方正隶书简体" w:hint="eastAsia"/>
          <w:b/>
          <w:color w:val="FFFFFF"/>
          <w:spacing w:val="40"/>
          <w:w w:val="95"/>
          <w:sz w:val="30"/>
          <w:szCs w:val="30"/>
        </w:rPr>
        <w:t>薄</w:t>
      </w:r>
      <w:r w:rsidRPr="00CE5B14">
        <w:rPr>
          <w:rFonts w:ascii="方正隶书简体" w:eastAsia="方正隶书简体" w:hint="eastAsia"/>
          <w:b/>
          <w:spacing w:val="40"/>
          <w:w w:val="95"/>
          <w:sz w:val="30"/>
          <w:szCs w:val="30"/>
        </w:rPr>
        <w:t>发</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Default="00070511" w:rsidP="00070511">
      <w:pPr>
        <w:spacing w:line="240" w:lineRule="atLeast"/>
        <w:ind w:firstLineChars="49" w:firstLine="98"/>
        <w:rPr>
          <w:rFonts w:eastAsia="黑体" w:hint="eastAsia"/>
          <w:sz w:val="20"/>
          <w:szCs w:val="20"/>
        </w:rPr>
      </w:pPr>
      <w:smartTag w:uri="urn:schemas-microsoft-com:office:smarttags" w:element="place">
        <w:r w:rsidRPr="00D35953">
          <w:rPr>
            <w:rFonts w:eastAsia="黑体"/>
            <w:sz w:val="20"/>
            <w:szCs w:val="20"/>
          </w:rPr>
          <w:t>I.</w:t>
        </w:r>
      </w:smartTag>
      <w:r>
        <w:rPr>
          <w:rFonts w:eastAsia="黑体" w:hint="eastAsia"/>
          <w:sz w:val="20"/>
          <w:szCs w:val="20"/>
        </w:rPr>
        <w:t xml:space="preserve"> </w:t>
      </w:r>
      <w:r>
        <w:rPr>
          <w:rFonts w:eastAsia="黑体" w:hint="eastAsia"/>
          <w:sz w:val="20"/>
          <w:szCs w:val="20"/>
        </w:rPr>
        <w:t>翻译下列短语。</w:t>
      </w:r>
    </w:p>
    <w:p w:rsidR="00070511" w:rsidRPr="00575529" w:rsidRDefault="00070511" w:rsidP="00070511">
      <w:pPr>
        <w:rPr>
          <w:rFonts w:hint="eastAsia"/>
          <w:sz w:val="20"/>
          <w:szCs w:val="20"/>
          <w:u w:val="single"/>
        </w:rPr>
      </w:pPr>
      <w:r>
        <w:rPr>
          <w:rFonts w:hint="eastAsia"/>
          <w:sz w:val="20"/>
          <w:szCs w:val="20"/>
        </w:rPr>
        <w:t xml:space="preserve">1. </w:t>
      </w:r>
      <w:r w:rsidRPr="00575529">
        <w:rPr>
          <w:rFonts w:hint="eastAsia"/>
          <w:sz w:val="20"/>
          <w:szCs w:val="20"/>
        </w:rPr>
        <w:t>在</w:t>
      </w:r>
      <w:r w:rsidRPr="00575529">
        <w:rPr>
          <w:rFonts w:hint="eastAsia"/>
          <w:sz w:val="20"/>
          <w:szCs w:val="20"/>
        </w:rPr>
        <w:t>2</w:t>
      </w:r>
      <w:r w:rsidRPr="00575529">
        <w:rPr>
          <w:rFonts w:hint="eastAsia"/>
          <w:sz w:val="20"/>
          <w:szCs w:val="20"/>
        </w:rPr>
        <w:t>：</w:t>
      </w:r>
      <w:r w:rsidRPr="00575529">
        <w:rPr>
          <w:rFonts w:hint="eastAsia"/>
          <w:sz w:val="20"/>
          <w:szCs w:val="20"/>
        </w:rPr>
        <w:t>30</w:t>
      </w:r>
      <w:r w:rsidRPr="00575529">
        <w:rPr>
          <w:rFonts w:hint="eastAsia"/>
          <w:sz w:val="20"/>
          <w:szCs w:val="20"/>
        </w:rPr>
        <w:t>分</w:t>
      </w:r>
      <w:r>
        <w:rPr>
          <w:rFonts w:hint="eastAsia"/>
          <w:sz w:val="20"/>
          <w:szCs w:val="20"/>
        </w:rPr>
        <w:t xml:space="preserve"> </w:t>
      </w:r>
      <w:r>
        <w:rPr>
          <w:rFonts w:hint="eastAsia"/>
          <w:sz w:val="20"/>
          <w:szCs w:val="20"/>
          <w:u w:val="single"/>
        </w:rPr>
        <w:t xml:space="preserve">             </w:t>
      </w:r>
      <w:r w:rsidRPr="00575529">
        <w:rPr>
          <w:rFonts w:hint="eastAsia"/>
          <w:sz w:val="20"/>
          <w:szCs w:val="20"/>
        </w:rPr>
        <w:t xml:space="preserve"> </w:t>
      </w:r>
      <w:r>
        <w:rPr>
          <w:rFonts w:hint="eastAsia"/>
          <w:sz w:val="20"/>
          <w:szCs w:val="20"/>
        </w:rPr>
        <w:t xml:space="preserve"> </w:t>
      </w:r>
      <w:r w:rsidRPr="00575529">
        <w:rPr>
          <w:rFonts w:hint="eastAsia"/>
          <w:sz w:val="20"/>
          <w:szCs w:val="20"/>
        </w:rPr>
        <w:t>2</w:t>
      </w:r>
      <w:r>
        <w:rPr>
          <w:rFonts w:hint="eastAsia"/>
          <w:sz w:val="20"/>
          <w:szCs w:val="20"/>
        </w:rPr>
        <w:t>.</w:t>
      </w:r>
      <w:r w:rsidRPr="00575529">
        <w:rPr>
          <w:rFonts w:hint="eastAsia"/>
          <w:sz w:val="20"/>
          <w:szCs w:val="20"/>
        </w:rPr>
        <w:t>吃早餐</w:t>
      </w:r>
      <w:r>
        <w:rPr>
          <w:rFonts w:hint="eastAsia"/>
          <w:sz w:val="20"/>
          <w:szCs w:val="20"/>
        </w:rPr>
        <w:t xml:space="preserve"> </w:t>
      </w:r>
      <w:r>
        <w:rPr>
          <w:rFonts w:hint="eastAsia"/>
          <w:sz w:val="20"/>
          <w:szCs w:val="20"/>
          <w:u w:val="single"/>
        </w:rPr>
        <w:t xml:space="preserve">                </w:t>
      </w:r>
    </w:p>
    <w:p w:rsidR="00070511" w:rsidRPr="00747993" w:rsidRDefault="00070511" w:rsidP="00070511">
      <w:pPr>
        <w:rPr>
          <w:rFonts w:hint="eastAsia"/>
          <w:sz w:val="20"/>
          <w:szCs w:val="20"/>
          <w:u w:val="single"/>
        </w:rPr>
      </w:pPr>
      <w:r>
        <w:rPr>
          <w:rFonts w:hint="eastAsia"/>
          <w:sz w:val="20"/>
          <w:szCs w:val="20"/>
        </w:rPr>
        <w:t xml:space="preserve">3. </w:t>
      </w:r>
      <w:r w:rsidRPr="00575529">
        <w:rPr>
          <w:rFonts w:hint="eastAsia"/>
          <w:sz w:val="20"/>
          <w:szCs w:val="20"/>
        </w:rPr>
        <w:t>吃午饭</w:t>
      </w:r>
      <w:r>
        <w:rPr>
          <w:rFonts w:hint="eastAsia"/>
          <w:sz w:val="20"/>
          <w:szCs w:val="20"/>
        </w:rPr>
        <w:t xml:space="preserve"> </w:t>
      </w:r>
      <w:r>
        <w:rPr>
          <w:rFonts w:hint="eastAsia"/>
          <w:sz w:val="20"/>
          <w:szCs w:val="20"/>
          <w:u w:val="single"/>
        </w:rPr>
        <w:t xml:space="preserve">                 </w:t>
      </w:r>
      <w:r>
        <w:rPr>
          <w:rFonts w:hint="eastAsia"/>
          <w:sz w:val="20"/>
          <w:szCs w:val="20"/>
        </w:rPr>
        <w:t xml:space="preserve">  4. </w:t>
      </w:r>
      <w:r w:rsidRPr="00575529">
        <w:rPr>
          <w:rFonts w:hint="eastAsia"/>
          <w:sz w:val="20"/>
          <w:szCs w:val="20"/>
        </w:rPr>
        <w:t>吃晚餐</w:t>
      </w:r>
      <w:r>
        <w:rPr>
          <w:rFonts w:hint="eastAsia"/>
          <w:sz w:val="20"/>
          <w:szCs w:val="20"/>
          <w:u w:val="single"/>
        </w:rPr>
        <w:t xml:space="preserve">                </w:t>
      </w:r>
    </w:p>
    <w:p w:rsidR="00070511" w:rsidRPr="00747993" w:rsidRDefault="00070511" w:rsidP="00070511">
      <w:pPr>
        <w:rPr>
          <w:rFonts w:hint="eastAsia"/>
          <w:sz w:val="20"/>
          <w:szCs w:val="20"/>
          <w:u w:val="single"/>
        </w:rPr>
      </w:pPr>
      <w:r>
        <w:rPr>
          <w:rFonts w:hint="eastAsia"/>
          <w:sz w:val="20"/>
          <w:szCs w:val="20"/>
        </w:rPr>
        <w:t xml:space="preserve">5. </w:t>
      </w:r>
      <w:r w:rsidRPr="00575529">
        <w:rPr>
          <w:rFonts w:hint="eastAsia"/>
          <w:sz w:val="20"/>
          <w:szCs w:val="20"/>
        </w:rPr>
        <w:t>起床</w:t>
      </w:r>
      <w:r w:rsidRPr="00575529">
        <w:rPr>
          <w:rFonts w:hint="eastAsia"/>
          <w:sz w:val="20"/>
          <w:szCs w:val="20"/>
        </w:rPr>
        <w:t xml:space="preserve"> </w:t>
      </w:r>
      <w:r>
        <w:rPr>
          <w:rFonts w:hint="eastAsia"/>
          <w:sz w:val="20"/>
          <w:szCs w:val="20"/>
          <w:u w:val="single"/>
        </w:rPr>
        <w:t xml:space="preserve">                   </w:t>
      </w:r>
      <w:r>
        <w:rPr>
          <w:rFonts w:hint="eastAsia"/>
          <w:sz w:val="20"/>
          <w:szCs w:val="20"/>
        </w:rPr>
        <w:t xml:space="preserve">  6. </w:t>
      </w:r>
      <w:r w:rsidRPr="00575529">
        <w:rPr>
          <w:rFonts w:hint="eastAsia"/>
          <w:sz w:val="20"/>
          <w:szCs w:val="20"/>
        </w:rPr>
        <w:t>休息</w:t>
      </w:r>
      <w:r>
        <w:rPr>
          <w:rFonts w:hint="eastAsia"/>
          <w:sz w:val="20"/>
          <w:szCs w:val="20"/>
          <w:u w:val="single"/>
        </w:rPr>
        <w:t xml:space="preserve">             </w:t>
      </w:r>
    </w:p>
    <w:p w:rsidR="00070511" w:rsidRPr="00747993" w:rsidRDefault="00070511" w:rsidP="00070511">
      <w:pPr>
        <w:rPr>
          <w:rFonts w:hint="eastAsia"/>
          <w:sz w:val="20"/>
          <w:szCs w:val="20"/>
          <w:u w:val="single"/>
        </w:rPr>
      </w:pPr>
      <w:r>
        <w:rPr>
          <w:rFonts w:hint="eastAsia"/>
          <w:sz w:val="20"/>
          <w:szCs w:val="20"/>
        </w:rPr>
        <w:t xml:space="preserve">7. </w:t>
      </w:r>
      <w:r w:rsidRPr="00575529">
        <w:rPr>
          <w:rFonts w:hint="eastAsia"/>
          <w:sz w:val="20"/>
          <w:szCs w:val="20"/>
        </w:rPr>
        <w:t>回家</w:t>
      </w:r>
      <w:r>
        <w:rPr>
          <w:rFonts w:hint="eastAsia"/>
          <w:sz w:val="20"/>
          <w:szCs w:val="20"/>
        </w:rPr>
        <w:t xml:space="preserve"> </w:t>
      </w:r>
      <w:r>
        <w:rPr>
          <w:rFonts w:hint="eastAsia"/>
          <w:sz w:val="20"/>
          <w:szCs w:val="20"/>
          <w:u w:val="single"/>
        </w:rPr>
        <w:t xml:space="preserve">                   </w:t>
      </w:r>
      <w:r w:rsidRPr="00575529">
        <w:rPr>
          <w:rFonts w:hint="eastAsia"/>
          <w:sz w:val="20"/>
          <w:szCs w:val="20"/>
        </w:rPr>
        <w:t xml:space="preserve"> </w:t>
      </w:r>
      <w:r>
        <w:rPr>
          <w:rFonts w:hint="eastAsia"/>
          <w:sz w:val="20"/>
          <w:szCs w:val="20"/>
        </w:rPr>
        <w:t xml:space="preserve"> 8.</w:t>
      </w:r>
      <w:r w:rsidRPr="00575529">
        <w:rPr>
          <w:rFonts w:hint="eastAsia"/>
          <w:sz w:val="20"/>
          <w:szCs w:val="20"/>
        </w:rPr>
        <w:t>做家务劳动</w:t>
      </w:r>
      <w:r>
        <w:rPr>
          <w:rFonts w:hint="eastAsia"/>
          <w:sz w:val="20"/>
          <w:szCs w:val="20"/>
        </w:rPr>
        <w:t xml:space="preserve"> </w:t>
      </w:r>
      <w:r>
        <w:rPr>
          <w:rFonts w:hint="eastAsia"/>
          <w:sz w:val="20"/>
          <w:szCs w:val="20"/>
          <w:u w:val="single"/>
        </w:rPr>
        <w:t xml:space="preserve">             </w:t>
      </w:r>
    </w:p>
    <w:p w:rsidR="00070511" w:rsidRPr="003157A0" w:rsidRDefault="00070511" w:rsidP="00070511">
      <w:pPr>
        <w:rPr>
          <w:rFonts w:hint="eastAsia"/>
          <w:sz w:val="20"/>
          <w:szCs w:val="20"/>
          <w:u w:val="single"/>
        </w:rPr>
      </w:pPr>
      <w:r>
        <w:rPr>
          <w:rFonts w:hint="eastAsia"/>
          <w:sz w:val="20"/>
          <w:szCs w:val="20"/>
        </w:rPr>
        <w:t xml:space="preserve">9. </w:t>
      </w:r>
      <w:r>
        <w:rPr>
          <w:rFonts w:hint="eastAsia"/>
          <w:sz w:val="20"/>
          <w:szCs w:val="20"/>
        </w:rPr>
        <w:t>上英语课</w:t>
      </w:r>
      <w:r>
        <w:rPr>
          <w:rFonts w:hint="eastAsia"/>
          <w:sz w:val="20"/>
          <w:szCs w:val="20"/>
          <w:u w:val="single"/>
        </w:rPr>
        <w:t xml:space="preserve">                </w:t>
      </w:r>
      <w:r>
        <w:rPr>
          <w:rFonts w:hint="eastAsia"/>
          <w:sz w:val="20"/>
          <w:szCs w:val="20"/>
        </w:rPr>
        <w:t xml:space="preserve">  10. </w:t>
      </w:r>
      <w:r>
        <w:rPr>
          <w:rFonts w:hint="eastAsia"/>
          <w:sz w:val="20"/>
          <w:szCs w:val="20"/>
        </w:rPr>
        <w:t>上床睡觉</w:t>
      </w:r>
      <w:r>
        <w:rPr>
          <w:rFonts w:hint="eastAsia"/>
          <w:sz w:val="20"/>
          <w:szCs w:val="20"/>
          <w:u w:val="single"/>
        </w:rPr>
        <w:t xml:space="preserve">            </w:t>
      </w:r>
    </w:p>
    <w:p w:rsidR="00070511" w:rsidRDefault="00070511" w:rsidP="00070511">
      <w:pPr>
        <w:rPr>
          <w:rFonts w:ascii="黑体" w:eastAsia="黑体" w:hint="eastAsia"/>
          <w:sz w:val="20"/>
          <w:szCs w:val="20"/>
        </w:rPr>
      </w:pPr>
      <w:r>
        <w:rPr>
          <w:sz w:val="20"/>
          <w:szCs w:val="20"/>
        </w:rPr>
        <w:fldChar w:fldCharType="begin"/>
      </w:r>
      <w:r>
        <w:rPr>
          <w:sz w:val="20"/>
          <w:szCs w:val="20"/>
        </w:rPr>
        <w:instrText xml:space="preserve"> </w:instrText>
      </w:r>
      <w:r>
        <w:rPr>
          <w:rFonts w:hint="eastAsia"/>
          <w:sz w:val="20"/>
          <w:szCs w:val="20"/>
        </w:rPr>
        <w:instrText>= 2 \* ROMAN</w:instrText>
      </w:r>
      <w:r>
        <w:rPr>
          <w:sz w:val="20"/>
          <w:szCs w:val="20"/>
        </w:rPr>
        <w:instrText xml:space="preserve"> </w:instrText>
      </w:r>
      <w:r>
        <w:rPr>
          <w:sz w:val="20"/>
          <w:szCs w:val="20"/>
        </w:rPr>
        <w:fldChar w:fldCharType="separate"/>
      </w:r>
      <w:r>
        <w:rPr>
          <w:noProof/>
          <w:sz w:val="20"/>
          <w:szCs w:val="20"/>
        </w:rPr>
        <w:t>II</w:t>
      </w:r>
      <w:r>
        <w:rPr>
          <w:sz w:val="20"/>
          <w:szCs w:val="20"/>
        </w:rPr>
        <w:fldChar w:fldCharType="end"/>
      </w:r>
      <w:r>
        <w:rPr>
          <w:rFonts w:hint="eastAsia"/>
          <w:sz w:val="20"/>
          <w:szCs w:val="20"/>
        </w:rPr>
        <w:t>．</w:t>
      </w:r>
      <w:r w:rsidRPr="008E346C">
        <w:rPr>
          <w:rFonts w:ascii="黑体" w:eastAsia="黑体" w:hint="eastAsia"/>
          <w:sz w:val="20"/>
          <w:szCs w:val="20"/>
        </w:rPr>
        <w:t>根据例子和表格中的内容写出句子。</w:t>
      </w:r>
    </w:p>
    <w:tbl>
      <w:tblPr>
        <w:tblStyle w:val="ae"/>
        <w:tblW w:w="0" w:type="auto"/>
        <w:tblLook w:val="01E0"/>
      </w:tblPr>
      <w:tblGrid>
        <w:gridCol w:w="468"/>
        <w:gridCol w:w="2340"/>
        <w:gridCol w:w="1286"/>
        <w:gridCol w:w="2134"/>
        <w:gridCol w:w="900"/>
      </w:tblGrid>
      <w:tr w:rsidR="00070511" w:rsidTr="004935F6">
        <w:tc>
          <w:tcPr>
            <w:tcW w:w="468" w:type="dxa"/>
          </w:tcPr>
          <w:p w:rsidR="00070511" w:rsidRDefault="00070511" w:rsidP="004935F6">
            <w:pPr>
              <w:rPr>
                <w:rFonts w:ascii="黑体" w:eastAsia="黑体" w:hint="eastAsia"/>
                <w:sz w:val="20"/>
                <w:szCs w:val="20"/>
              </w:rPr>
            </w:pPr>
          </w:p>
        </w:tc>
        <w:tc>
          <w:tcPr>
            <w:tcW w:w="2340" w:type="dxa"/>
          </w:tcPr>
          <w:p w:rsidR="00070511" w:rsidRPr="008E346C" w:rsidRDefault="00070511" w:rsidP="004935F6">
            <w:pPr>
              <w:rPr>
                <w:rFonts w:eastAsia="黑体" w:hint="eastAsia"/>
                <w:sz w:val="20"/>
                <w:szCs w:val="20"/>
              </w:rPr>
            </w:pPr>
            <w:r>
              <w:rPr>
                <w:rFonts w:eastAsia="黑体" w:hint="eastAsia"/>
                <w:sz w:val="20"/>
                <w:szCs w:val="20"/>
              </w:rPr>
              <w:t>get up</w:t>
            </w:r>
          </w:p>
        </w:tc>
        <w:tc>
          <w:tcPr>
            <w:tcW w:w="1286" w:type="dxa"/>
          </w:tcPr>
          <w:p w:rsidR="00070511" w:rsidRPr="008E346C" w:rsidRDefault="00070511" w:rsidP="004935F6">
            <w:pPr>
              <w:rPr>
                <w:rFonts w:eastAsia="黑体" w:hint="eastAsia"/>
                <w:sz w:val="20"/>
                <w:szCs w:val="20"/>
              </w:rPr>
            </w:pPr>
            <w:r>
              <w:rPr>
                <w:rFonts w:eastAsia="黑体" w:hint="eastAsia"/>
                <w:sz w:val="20"/>
                <w:szCs w:val="20"/>
              </w:rPr>
              <w:t>6:00</w:t>
            </w:r>
          </w:p>
        </w:tc>
        <w:tc>
          <w:tcPr>
            <w:tcW w:w="2134" w:type="dxa"/>
          </w:tcPr>
          <w:p w:rsidR="00070511" w:rsidRPr="008E346C" w:rsidRDefault="00070511" w:rsidP="004935F6">
            <w:pPr>
              <w:rPr>
                <w:rFonts w:eastAsia="黑体" w:hint="eastAsia"/>
                <w:sz w:val="20"/>
                <w:szCs w:val="20"/>
              </w:rPr>
            </w:pPr>
            <w:r>
              <w:rPr>
                <w:rFonts w:eastAsia="黑体" w:hint="eastAsia"/>
                <w:sz w:val="20"/>
                <w:szCs w:val="20"/>
              </w:rPr>
              <w:t>get up</w:t>
            </w:r>
          </w:p>
        </w:tc>
        <w:tc>
          <w:tcPr>
            <w:tcW w:w="900" w:type="dxa"/>
          </w:tcPr>
          <w:p w:rsidR="00070511" w:rsidRPr="008E346C" w:rsidRDefault="00070511" w:rsidP="004935F6">
            <w:pPr>
              <w:rPr>
                <w:rFonts w:eastAsia="黑体" w:hint="eastAsia"/>
                <w:sz w:val="20"/>
                <w:szCs w:val="20"/>
              </w:rPr>
            </w:pPr>
            <w:r>
              <w:rPr>
                <w:rFonts w:eastAsia="黑体" w:hint="eastAsia"/>
                <w:sz w:val="20"/>
                <w:szCs w:val="20"/>
              </w:rPr>
              <w:t>7:00</w:t>
            </w:r>
          </w:p>
        </w:tc>
      </w:tr>
      <w:tr w:rsidR="00070511" w:rsidRPr="008E346C" w:rsidTr="004935F6">
        <w:tc>
          <w:tcPr>
            <w:tcW w:w="468" w:type="dxa"/>
          </w:tcPr>
          <w:p w:rsidR="00070511" w:rsidRPr="008E346C" w:rsidRDefault="00070511" w:rsidP="004935F6">
            <w:pPr>
              <w:rPr>
                <w:rFonts w:eastAsia="黑体"/>
                <w:sz w:val="20"/>
                <w:szCs w:val="20"/>
              </w:rPr>
            </w:pPr>
            <w:r w:rsidRPr="008E346C">
              <w:rPr>
                <w:rFonts w:eastAsia="黑体"/>
                <w:sz w:val="20"/>
                <w:szCs w:val="20"/>
              </w:rPr>
              <w:t>1</w:t>
            </w:r>
          </w:p>
        </w:tc>
        <w:tc>
          <w:tcPr>
            <w:tcW w:w="2340" w:type="dxa"/>
          </w:tcPr>
          <w:p w:rsidR="00070511" w:rsidRPr="008E346C" w:rsidRDefault="00070511" w:rsidP="004935F6">
            <w:pPr>
              <w:rPr>
                <w:rFonts w:eastAsia="黑体" w:hint="eastAsia"/>
                <w:sz w:val="20"/>
                <w:szCs w:val="20"/>
              </w:rPr>
            </w:pPr>
            <w:r>
              <w:rPr>
                <w:rFonts w:eastAsia="黑体" w:hint="eastAsia"/>
                <w:sz w:val="20"/>
                <w:szCs w:val="20"/>
              </w:rPr>
              <w:t>go to school</w:t>
            </w:r>
          </w:p>
        </w:tc>
        <w:tc>
          <w:tcPr>
            <w:tcW w:w="1286" w:type="dxa"/>
          </w:tcPr>
          <w:p w:rsidR="00070511" w:rsidRPr="008E346C" w:rsidRDefault="00070511" w:rsidP="004935F6">
            <w:pPr>
              <w:rPr>
                <w:rFonts w:eastAsia="黑体" w:hint="eastAsia"/>
                <w:sz w:val="20"/>
                <w:szCs w:val="20"/>
              </w:rPr>
            </w:pPr>
            <w:r>
              <w:rPr>
                <w:rFonts w:eastAsia="黑体" w:hint="eastAsia"/>
                <w:sz w:val="20"/>
                <w:szCs w:val="20"/>
              </w:rPr>
              <w:t>8:30</w:t>
            </w:r>
          </w:p>
        </w:tc>
        <w:tc>
          <w:tcPr>
            <w:tcW w:w="2134" w:type="dxa"/>
          </w:tcPr>
          <w:p w:rsidR="00070511" w:rsidRPr="008E346C" w:rsidRDefault="00070511" w:rsidP="004935F6">
            <w:pPr>
              <w:rPr>
                <w:rFonts w:eastAsia="黑体" w:hint="eastAsia"/>
                <w:sz w:val="20"/>
                <w:szCs w:val="20"/>
              </w:rPr>
            </w:pPr>
            <w:r>
              <w:rPr>
                <w:rFonts w:eastAsia="黑体" w:hint="eastAsia"/>
                <w:sz w:val="20"/>
                <w:szCs w:val="20"/>
              </w:rPr>
              <w:t>go to school</w:t>
            </w:r>
          </w:p>
        </w:tc>
        <w:tc>
          <w:tcPr>
            <w:tcW w:w="900" w:type="dxa"/>
          </w:tcPr>
          <w:p w:rsidR="00070511" w:rsidRPr="008E346C" w:rsidRDefault="00070511" w:rsidP="004935F6">
            <w:pPr>
              <w:rPr>
                <w:rFonts w:eastAsia="黑体" w:hint="eastAsia"/>
                <w:sz w:val="20"/>
                <w:szCs w:val="20"/>
              </w:rPr>
            </w:pPr>
            <w:r>
              <w:rPr>
                <w:rFonts w:eastAsia="黑体" w:hint="eastAsia"/>
                <w:sz w:val="20"/>
                <w:szCs w:val="20"/>
              </w:rPr>
              <w:t>9:00</w:t>
            </w:r>
          </w:p>
        </w:tc>
      </w:tr>
      <w:tr w:rsidR="00070511" w:rsidRPr="008E346C" w:rsidTr="004935F6">
        <w:tc>
          <w:tcPr>
            <w:tcW w:w="468" w:type="dxa"/>
          </w:tcPr>
          <w:p w:rsidR="00070511" w:rsidRPr="008E346C" w:rsidRDefault="00070511" w:rsidP="004935F6">
            <w:pPr>
              <w:rPr>
                <w:rFonts w:eastAsia="黑体"/>
                <w:sz w:val="20"/>
                <w:szCs w:val="20"/>
              </w:rPr>
            </w:pPr>
            <w:r w:rsidRPr="008E346C">
              <w:rPr>
                <w:rFonts w:eastAsia="黑体"/>
                <w:sz w:val="20"/>
                <w:szCs w:val="20"/>
              </w:rPr>
              <w:t>2</w:t>
            </w:r>
          </w:p>
        </w:tc>
        <w:tc>
          <w:tcPr>
            <w:tcW w:w="2340" w:type="dxa"/>
          </w:tcPr>
          <w:p w:rsidR="00070511" w:rsidRPr="008E346C" w:rsidRDefault="00070511" w:rsidP="004935F6">
            <w:pPr>
              <w:rPr>
                <w:rFonts w:eastAsia="黑体" w:hint="eastAsia"/>
                <w:sz w:val="20"/>
                <w:szCs w:val="20"/>
              </w:rPr>
            </w:pPr>
            <w:r>
              <w:rPr>
                <w:rFonts w:eastAsia="黑体" w:hint="eastAsia"/>
                <w:sz w:val="20"/>
                <w:szCs w:val="20"/>
              </w:rPr>
              <w:t>have an English lesson</w:t>
            </w:r>
          </w:p>
        </w:tc>
        <w:tc>
          <w:tcPr>
            <w:tcW w:w="1286" w:type="dxa"/>
          </w:tcPr>
          <w:p w:rsidR="00070511" w:rsidRPr="008E346C" w:rsidRDefault="00070511" w:rsidP="004935F6">
            <w:pPr>
              <w:rPr>
                <w:rFonts w:eastAsia="黑体" w:hint="eastAsia"/>
                <w:sz w:val="20"/>
                <w:szCs w:val="20"/>
              </w:rPr>
            </w:pPr>
            <w:r>
              <w:rPr>
                <w:rFonts w:eastAsia="黑体" w:hint="eastAsia"/>
                <w:sz w:val="20"/>
                <w:szCs w:val="20"/>
              </w:rPr>
              <w:t>9:20</w:t>
            </w:r>
          </w:p>
        </w:tc>
        <w:tc>
          <w:tcPr>
            <w:tcW w:w="2134" w:type="dxa"/>
          </w:tcPr>
          <w:p w:rsidR="00070511" w:rsidRPr="008E346C" w:rsidRDefault="00070511" w:rsidP="004935F6">
            <w:pPr>
              <w:rPr>
                <w:rFonts w:eastAsia="黑体" w:hint="eastAsia"/>
                <w:sz w:val="20"/>
                <w:szCs w:val="20"/>
              </w:rPr>
            </w:pPr>
            <w:r>
              <w:rPr>
                <w:rFonts w:eastAsia="黑体" w:hint="eastAsia"/>
                <w:sz w:val="20"/>
                <w:szCs w:val="20"/>
              </w:rPr>
              <w:t>have an English lesson</w:t>
            </w:r>
          </w:p>
        </w:tc>
        <w:tc>
          <w:tcPr>
            <w:tcW w:w="900" w:type="dxa"/>
          </w:tcPr>
          <w:p w:rsidR="00070511" w:rsidRPr="008E346C" w:rsidRDefault="00070511" w:rsidP="004935F6">
            <w:pPr>
              <w:rPr>
                <w:rFonts w:eastAsia="黑体" w:hint="eastAsia"/>
                <w:sz w:val="20"/>
                <w:szCs w:val="20"/>
              </w:rPr>
            </w:pPr>
            <w:r>
              <w:rPr>
                <w:rFonts w:eastAsia="黑体" w:hint="eastAsia"/>
                <w:sz w:val="20"/>
                <w:szCs w:val="20"/>
              </w:rPr>
              <w:t>9:30</w:t>
            </w:r>
          </w:p>
        </w:tc>
      </w:tr>
      <w:tr w:rsidR="00070511" w:rsidRPr="008E346C" w:rsidTr="004935F6">
        <w:tc>
          <w:tcPr>
            <w:tcW w:w="468" w:type="dxa"/>
          </w:tcPr>
          <w:p w:rsidR="00070511" w:rsidRPr="008E346C" w:rsidRDefault="00070511" w:rsidP="004935F6">
            <w:pPr>
              <w:rPr>
                <w:rFonts w:eastAsia="黑体"/>
                <w:sz w:val="20"/>
                <w:szCs w:val="20"/>
              </w:rPr>
            </w:pPr>
            <w:r w:rsidRPr="008E346C">
              <w:rPr>
                <w:rFonts w:eastAsia="黑体"/>
                <w:sz w:val="20"/>
                <w:szCs w:val="20"/>
              </w:rPr>
              <w:t>3</w:t>
            </w:r>
          </w:p>
        </w:tc>
        <w:tc>
          <w:tcPr>
            <w:tcW w:w="2340" w:type="dxa"/>
          </w:tcPr>
          <w:p w:rsidR="00070511" w:rsidRPr="008E346C" w:rsidRDefault="00070511" w:rsidP="004935F6">
            <w:pPr>
              <w:rPr>
                <w:rFonts w:eastAsia="黑体" w:hint="eastAsia"/>
                <w:sz w:val="20"/>
                <w:szCs w:val="20"/>
              </w:rPr>
            </w:pPr>
            <w:r>
              <w:rPr>
                <w:rFonts w:eastAsia="黑体" w:hint="eastAsia"/>
                <w:sz w:val="20"/>
                <w:szCs w:val="20"/>
              </w:rPr>
              <w:t>have a break</w:t>
            </w:r>
          </w:p>
        </w:tc>
        <w:tc>
          <w:tcPr>
            <w:tcW w:w="1286" w:type="dxa"/>
          </w:tcPr>
          <w:p w:rsidR="00070511" w:rsidRPr="008E346C" w:rsidRDefault="00070511" w:rsidP="004935F6">
            <w:pPr>
              <w:rPr>
                <w:rFonts w:eastAsia="黑体" w:hint="eastAsia"/>
                <w:sz w:val="20"/>
                <w:szCs w:val="20"/>
              </w:rPr>
            </w:pPr>
            <w:r>
              <w:rPr>
                <w:rFonts w:eastAsia="黑体" w:hint="eastAsia"/>
                <w:sz w:val="20"/>
                <w:szCs w:val="20"/>
              </w:rPr>
              <w:t>10:05</w:t>
            </w:r>
          </w:p>
        </w:tc>
        <w:tc>
          <w:tcPr>
            <w:tcW w:w="2134" w:type="dxa"/>
          </w:tcPr>
          <w:p w:rsidR="00070511" w:rsidRPr="008E346C" w:rsidRDefault="00070511" w:rsidP="004935F6">
            <w:pPr>
              <w:rPr>
                <w:rFonts w:eastAsia="黑体" w:hint="eastAsia"/>
                <w:sz w:val="20"/>
                <w:szCs w:val="20"/>
              </w:rPr>
            </w:pPr>
            <w:r>
              <w:rPr>
                <w:rFonts w:eastAsia="黑体" w:hint="eastAsia"/>
                <w:sz w:val="20"/>
                <w:szCs w:val="20"/>
              </w:rPr>
              <w:t>have a break</w:t>
            </w:r>
          </w:p>
        </w:tc>
        <w:tc>
          <w:tcPr>
            <w:tcW w:w="900" w:type="dxa"/>
          </w:tcPr>
          <w:p w:rsidR="00070511" w:rsidRPr="008E346C" w:rsidRDefault="00070511" w:rsidP="004935F6">
            <w:pPr>
              <w:rPr>
                <w:rFonts w:eastAsia="黑体" w:hint="eastAsia"/>
                <w:sz w:val="20"/>
                <w:szCs w:val="20"/>
              </w:rPr>
            </w:pPr>
            <w:r>
              <w:rPr>
                <w:rFonts w:eastAsia="黑体" w:hint="eastAsia"/>
                <w:sz w:val="20"/>
                <w:szCs w:val="20"/>
              </w:rPr>
              <w:t>10:30</w:t>
            </w:r>
          </w:p>
        </w:tc>
      </w:tr>
      <w:tr w:rsidR="00070511" w:rsidRPr="008E346C" w:rsidTr="004935F6">
        <w:tc>
          <w:tcPr>
            <w:tcW w:w="468" w:type="dxa"/>
          </w:tcPr>
          <w:p w:rsidR="00070511" w:rsidRPr="008E346C" w:rsidRDefault="00070511" w:rsidP="004935F6">
            <w:pPr>
              <w:rPr>
                <w:rFonts w:eastAsia="黑体"/>
                <w:sz w:val="20"/>
                <w:szCs w:val="20"/>
              </w:rPr>
            </w:pPr>
            <w:r w:rsidRPr="008E346C">
              <w:rPr>
                <w:rFonts w:eastAsia="黑体"/>
                <w:sz w:val="20"/>
                <w:szCs w:val="20"/>
              </w:rPr>
              <w:t>4</w:t>
            </w:r>
          </w:p>
        </w:tc>
        <w:tc>
          <w:tcPr>
            <w:tcW w:w="2340" w:type="dxa"/>
          </w:tcPr>
          <w:p w:rsidR="00070511" w:rsidRPr="008E346C" w:rsidRDefault="00070511" w:rsidP="004935F6">
            <w:pPr>
              <w:rPr>
                <w:rFonts w:eastAsia="黑体" w:hint="eastAsia"/>
                <w:sz w:val="20"/>
                <w:szCs w:val="20"/>
              </w:rPr>
            </w:pPr>
            <w:r>
              <w:rPr>
                <w:rFonts w:eastAsia="黑体" w:hint="eastAsia"/>
                <w:sz w:val="20"/>
                <w:szCs w:val="20"/>
              </w:rPr>
              <w:t>finish morning classes</w:t>
            </w:r>
          </w:p>
        </w:tc>
        <w:tc>
          <w:tcPr>
            <w:tcW w:w="1286" w:type="dxa"/>
          </w:tcPr>
          <w:p w:rsidR="00070511" w:rsidRPr="008E346C" w:rsidRDefault="00070511" w:rsidP="004935F6">
            <w:pPr>
              <w:rPr>
                <w:rFonts w:eastAsia="黑体" w:hint="eastAsia"/>
                <w:sz w:val="20"/>
                <w:szCs w:val="20"/>
              </w:rPr>
            </w:pPr>
            <w:r>
              <w:rPr>
                <w:rFonts w:eastAsia="黑体" w:hint="eastAsia"/>
                <w:sz w:val="20"/>
                <w:szCs w:val="20"/>
              </w:rPr>
              <w:t>11:50</w:t>
            </w:r>
          </w:p>
        </w:tc>
        <w:tc>
          <w:tcPr>
            <w:tcW w:w="2134" w:type="dxa"/>
          </w:tcPr>
          <w:p w:rsidR="00070511" w:rsidRPr="008E346C" w:rsidRDefault="00070511" w:rsidP="004935F6">
            <w:pPr>
              <w:rPr>
                <w:rFonts w:eastAsia="黑体" w:hint="eastAsia"/>
                <w:sz w:val="20"/>
                <w:szCs w:val="20"/>
              </w:rPr>
            </w:pPr>
            <w:r>
              <w:rPr>
                <w:rFonts w:eastAsia="黑体" w:hint="eastAsia"/>
                <w:sz w:val="20"/>
                <w:szCs w:val="20"/>
              </w:rPr>
              <w:t>finish morning classes</w:t>
            </w:r>
          </w:p>
        </w:tc>
        <w:tc>
          <w:tcPr>
            <w:tcW w:w="900" w:type="dxa"/>
          </w:tcPr>
          <w:p w:rsidR="00070511" w:rsidRPr="008E346C" w:rsidRDefault="00070511" w:rsidP="004935F6">
            <w:pPr>
              <w:rPr>
                <w:rFonts w:eastAsia="黑体" w:hint="eastAsia"/>
                <w:sz w:val="20"/>
                <w:szCs w:val="20"/>
              </w:rPr>
            </w:pPr>
            <w:r>
              <w:rPr>
                <w:rFonts w:eastAsia="黑体" w:hint="eastAsia"/>
                <w:sz w:val="20"/>
                <w:szCs w:val="20"/>
              </w:rPr>
              <w:t>12:00</w:t>
            </w:r>
          </w:p>
        </w:tc>
      </w:tr>
    </w:tbl>
    <w:p w:rsidR="00070511" w:rsidRDefault="00070511" w:rsidP="00070511">
      <w:pPr>
        <w:rPr>
          <w:rFonts w:eastAsia="黑体" w:hint="eastAsia"/>
          <w:sz w:val="20"/>
          <w:szCs w:val="20"/>
        </w:rPr>
      </w:pPr>
      <w:r>
        <w:rPr>
          <w:rFonts w:eastAsia="黑体" w:hint="eastAsia"/>
          <w:sz w:val="20"/>
          <w:szCs w:val="20"/>
        </w:rPr>
        <w:t>Model: I get up at six o</w:t>
      </w:r>
      <w:r>
        <w:rPr>
          <w:rFonts w:ascii="黑体" w:eastAsia="黑体" w:hAnsi="黑体" w:hint="eastAsia"/>
          <w:sz w:val="20"/>
          <w:szCs w:val="20"/>
        </w:rPr>
        <w:t>'</w:t>
      </w:r>
      <w:r>
        <w:rPr>
          <w:rFonts w:eastAsia="黑体" w:hint="eastAsia"/>
          <w:sz w:val="20"/>
          <w:szCs w:val="20"/>
        </w:rPr>
        <w:t>clock. I don</w:t>
      </w:r>
      <w:r>
        <w:rPr>
          <w:rFonts w:ascii="黑体" w:eastAsia="黑体" w:hAnsi="黑体" w:hint="eastAsia"/>
          <w:sz w:val="20"/>
          <w:szCs w:val="20"/>
        </w:rPr>
        <w:t>'</w:t>
      </w:r>
      <w:r>
        <w:rPr>
          <w:rFonts w:eastAsia="黑体" w:hint="eastAsia"/>
          <w:sz w:val="20"/>
          <w:szCs w:val="20"/>
        </w:rPr>
        <w:t>t get up at seven o</w:t>
      </w:r>
      <w:r>
        <w:rPr>
          <w:rFonts w:ascii="黑体" w:eastAsia="黑体" w:hAnsi="黑体" w:hint="eastAsia"/>
          <w:sz w:val="20"/>
          <w:szCs w:val="20"/>
        </w:rPr>
        <w:t>'</w:t>
      </w:r>
      <w:r>
        <w:rPr>
          <w:rFonts w:eastAsia="黑体" w:hint="eastAsia"/>
          <w:sz w:val="20"/>
          <w:szCs w:val="20"/>
        </w:rPr>
        <w:t>clock.</w:t>
      </w:r>
    </w:p>
    <w:p w:rsidR="00070511" w:rsidRDefault="00070511" w:rsidP="00070511">
      <w:pPr>
        <w:rPr>
          <w:rFonts w:eastAsia="黑体" w:hint="eastAsia"/>
          <w:sz w:val="20"/>
          <w:szCs w:val="20"/>
        </w:rPr>
      </w:pPr>
      <w:r>
        <w:rPr>
          <w:rFonts w:eastAsia="黑体" w:hint="eastAsia"/>
          <w:sz w:val="20"/>
          <w:szCs w:val="20"/>
        </w:rPr>
        <w:t xml:space="preserve">1. </w:t>
      </w:r>
      <w:r>
        <w:rPr>
          <w:rFonts w:eastAsia="黑体" w:hint="eastAsia"/>
          <w:sz w:val="20"/>
          <w:szCs w:val="20"/>
          <w:u w:val="single"/>
        </w:rPr>
        <w:t xml:space="preserve">                        </w:t>
      </w:r>
      <w:r>
        <w:rPr>
          <w:rFonts w:eastAsia="黑体" w:hint="eastAsia"/>
          <w:sz w:val="20"/>
          <w:szCs w:val="20"/>
        </w:rPr>
        <w:t xml:space="preserve"> </w:t>
      </w:r>
      <w:r>
        <w:rPr>
          <w:rFonts w:eastAsia="黑体" w:hint="eastAsia"/>
          <w:sz w:val="20"/>
          <w:szCs w:val="20"/>
          <w:u w:val="single"/>
        </w:rPr>
        <w:t xml:space="preserve">                               </w:t>
      </w:r>
    </w:p>
    <w:p w:rsidR="00070511" w:rsidRDefault="00070511" w:rsidP="00070511">
      <w:pPr>
        <w:rPr>
          <w:rFonts w:eastAsia="黑体" w:hint="eastAsia"/>
          <w:sz w:val="20"/>
          <w:szCs w:val="20"/>
        </w:rPr>
      </w:pPr>
      <w:r>
        <w:rPr>
          <w:rFonts w:eastAsia="黑体" w:hint="eastAsia"/>
          <w:sz w:val="20"/>
          <w:szCs w:val="20"/>
        </w:rPr>
        <w:t xml:space="preserve">2. </w:t>
      </w:r>
      <w:r>
        <w:rPr>
          <w:rFonts w:eastAsia="黑体" w:hint="eastAsia"/>
          <w:sz w:val="20"/>
          <w:szCs w:val="20"/>
          <w:u w:val="single"/>
        </w:rPr>
        <w:t xml:space="preserve">                        </w:t>
      </w:r>
      <w:r>
        <w:rPr>
          <w:rFonts w:eastAsia="黑体" w:hint="eastAsia"/>
          <w:sz w:val="20"/>
          <w:szCs w:val="20"/>
        </w:rPr>
        <w:t xml:space="preserve"> </w:t>
      </w:r>
      <w:r>
        <w:rPr>
          <w:rFonts w:eastAsia="黑体" w:hint="eastAsia"/>
          <w:sz w:val="20"/>
          <w:szCs w:val="20"/>
          <w:u w:val="single"/>
        </w:rPr>
        <w:t xml:space="preserve">                               </w:t>
      </w:r>
    </w:p>
    <w:p w:rsidR="00070511" w:rsidRDefault="00070511" w:rsidP="00070511">
      <w:pPr>
        <w:rPr>
          <w:rFonts w:eastAsia="黑体" w:hint="eastAsia"/>
          <w:sz w:val="20"/>
          <w:szCs w:val="20"/>
        </w:rPr>
      </w:pPr>
      <w:r>
        <w:rPr>
          <w:rFonts w:eastAsia="黑体" w:hint="eastAsia"/>
          <w:sz w:val="20"/>
          <w:szCs w:val="20"/>
        </w:rPr>
        <w:t xml:space="preserve">3. </w:t>
      </w:r>
      <w:r>
        <w:rPr>
          <w:rFonts w:eastAsia="黑体" w:hint="eastAsia"/>
          <w:sz w:val="20"/>
          <w:szCs w:val="20"/>
          <w:u w:val="single"/>
        </w:rPr>
        <w:t xml:space="preserve">                        </w:t>
      </w:r>
      <w:r>
        <w:rPr>
          <w:rFonts w:eastAsia="黑体" w:hint="eastAsia"/>
          <w:sz w:val="20"/>
          <w:szCs w:val="20"/>
        </w:rPr>
        <w:t xml:space="preserve"> </w:t>
      </w:r>
      <w:r>
        <w:rPr>
          <w:rFonts w:eastAsia="黑体" w:hint="eastAsia"/>
          <w:sz w:val="20"/>
          <w:szCs w:val="20"/>
          <w:u w:val="single"/>
        </w:rPr>
        <w:t xml:space="preserve">                               </w:t>
      </w:r>
    </w:p>
    <w:p w:rsidR="00070511" w:rsidRDefault="00070511" w:rsidP="00070511">
      <w:pPr>
        <w:rPr>
          <w:rFonts w:eastAsia="黑体" w:hint="eastAsia"/>
          <w:sz w:val="20"/>
          <w:szCs w:val="20"/>
        </w:rPr>
      </w:pPr>
      <w:r>
        <w:rPr>
          <w:rFonts w:eastAsia="黑体" w:hint="eastAsia"/>
          <w:sz w:val="20"/>
          <w:szCs w:val="20"/>
        </w:rPr>
        <w:t xml:space="preserve">4. </w:t>
      </w:r>
      <w:r>
        <w:rPr>
          <w:rFonts w:eastAsia="黑体" w:hint="eastAsia"/>
          <w:sz w:val="20"/>
          <w:szCs w:val="20"/>
          <w:u w:val="single"/>
        </w:rPr>
        <w:t xml:space="preserve">                        </w:t>
      </w:r>
      <w:r>
        <w:rPr>
          <w:rFonts w:eastAsia="黑体" w:hint="eastAsia"/>
          <w:sz w:val="20"/>
          <w:szCs w:val="20"/>
        </w:rPr>
        <w:t xml:space="preserve"> </w:t>
      </w:r>
      <w:r>
        <w:rPr>
          <w:rFonts w:eastAsia="黑体" w:hint="eastAsia"/>
          <w:sz w:val="20"/>
          <w:szCs w:val="20"/>
          <w:u w:val="single"/>
        </w:rPr>
        <w:t xml:space="preserve">                               </w:t>
      </w:r>
    </w:p>
    <w:p w:rsidR="00070511" w:rsidRDefault="00070511" w:rsidP="00070511">
      <w:pPr>
        <w:rPr>
          <w:rFonts w:eastAsia="黑体" w:hint="eastAsia"/>
          <w:sz w:val="20"/>
          <w:szCs w:val="20"/>
        </w:rPr>
      </w:pPr>
      <w:r>
        <w:rPr>
          <w:rFonts w:eastAsia="黑体"/>
          <w:sz w:val="20"/>
          <w:szCs w:val="20"/>
        </w:rPr>
        <w:fldChar w:fldCharType="begin"/>
      </w:r>
      <w:r>
        <w:rPr>
          <w:rFonts w:eastAsia="黑体"/>
          <w:sz w:val="20"/>
          <w:szCs w:val="20"/>
        </w:rPr>
        <w:instrText xml:space="preserve"> </w:instrText>
      </w:r>
      <w:r>
        <w:rPr>
          <w:rFonts w:eastAsia="黑体" w:hint="eastAsia"/>
          <w:sz w:val="20"/>
          <w:szCs w:val="20"/>
        </w:rPr>
        <w:instrText>= 3 \* ROMAN</w:instrText>
      </w:r>
      <w:r>
        <w:rPr>
          <w:rFonts w:eastAsia="黑体"/>
          <w:sz w:val="20"/>
          <w:szCs w:val="20"/>
        </w:rPr>
        <w:instrText xml:space="preserve"> </w:instrText>
      </w:r>
      <w:r>
        <w:rPr>
          <w:rFonts w:eastAsia="黑体"/>
          <w:sz w:val="20"/>
          <w:szCs w:val="20"/>
        </w:rPr>
        <w:fldChar w:fldCharType="separate"/>
      </w:r>
      <w:r>
        <w:rPr>
          <w:rFonts w:eastAsia="黑体"/>
          <w:noProof/>
          <w:sz w:val="20"/>
          <w:szCs w:val="20"/>
        </w:rPr>
        <w:t>III</w:t>
      </w:r>
      <w:r>
        <w:rPr>
          <w:rFonts w:eastAsia="黑体"/>
          <w:sz w:val="20"/>
          <w:szCs w:val="20"/>
        </w:rPr>
        <w:fldChar w:fldCharType="end"/>
      </w:r>
      <w:r>
        <w:rPr>
          <w:rFonts w:eastAsia="黑体" w:hint="eastAsia"/>
          <w:sz w:val="20"/>
          <w:szCs w:val="20"/>
        </w:rPr>
        <w:t xml:space="preserve">. </w:t>
      </w:r>
      <w:r>
        <w:rPr>
          <w:rFonts w:eastAsia="黑体" w:hint="eastAsia"/>
          <w:sz w:val="20"/>
          <w:szCs w:val="20"/>
        </w:rPr>
        <w:t>根据汉语意思完成英语句子。</w:t>
      </w:r>
    </w:p>
    <w:p w:rsidR="00070511" w:rsidRPr="00DB2B05" w:rsidRDefault="00070511" w:rsidP="00070511">
      <w:pPr>
        <w:rPr>
          <w:rFonts w:hint="eastAsia"/>
          <w:sz w:val="20"/>
          <w:szCs w:val="20"/>
        </w:rPr>
      </w:pPr>
      <w:r>
        <w:rPr>
          <w:rFonts w:hint="eastAsia"/>
          <w:sz w:val="20"/>
          <w:szCs w:val="20"/>
        </w:rPr>
        <w:t xml:space="preserve">1. </w:t>
      </w:r>
      <w:r w:rsidRPr="00DB2B05">
        <w:rPr>
          <w:rFonts w:hint="eastAsia"/>
          <w:sz w:val="20"/>
          <w:szCs w:val="20"/>
        </w:rPr>
        <w:t>化学是他最喜欢的功课。</w:t>
      </w:r>
    </w:p>
    <w:p w:rsidR="00070511" w:rsidRPr="00DB2B05" w:rsidRDefault="00070511" w:rsidP="00070511">
      <w:pPr>
        <w:ind w:firstLineChars="50" w:firstLine="100"/>
        <w:rPr>
          <w:rFonts w:hint="eastAsia"/>
          <w:sz w:val="20"/>
          <w:szCs w:val="20"/>
        </w:rPr>
      </w:pPr>
      <w:r>
        <w:rPr>
          <w:rFonts w:hint="eastAsia"/>
          <w:sz w:val="20"/>
          <w:szCs w:val="20"/>
        </w:rPr>
        <w:t>________ is _____</w:t>
      </w:r>
      <w:r w:rsidRPr="00DB2B05">
        <w:rPr>
          <w:rFonts w:hint="eastAsia"/>
          <w:sz w:val="20"/>
          <w:szCs w:val="20"/>
        </w:rPr>
        <w:t>___</w:t>
      </w:r>
      <w:r>
        <w:rPr>
          <w:rFonts w:hint="eastAsia"/>
          <w:sz w:val="20"/>
          <w:szCs w:val="20"/>
        </w:rPr>
        <w:t xml:space="preserve">  </w:t>
      </w:r>
      <w:r w:rsidRPr="00DB2B05">
        <w:rPr>
          <w:rFonts w:hint="eastAsia"/>
          <w:sz w:val="20"/>
          <w:szCs w:val="20"/>
        </w:rPr>
        <w:t>_________</w:t>
      </w:r>
      <w:r>
        <w:rPr>
          <w:rFonts w:hint="eastAsia"/>
          <w:sz w:val="20"/>
          <w:szCs w:val="20"/>
        </w:rPr>
        <w:t>__</w:t>
      </w:r>
      <w:r w:rsidRPr="00DB2B05">
        <w:rPr>
          <w:rFonts w:hint="eastAsia"/>
          <w:sz w:val="20"/>
          <w:szCs w:val="20"/>
        </w:rPr>
        <w:t xml:space="preserve"> lesson.</w:t>
      </w:r>
    </w:p>
    <w:p w:rsidR="00070511" w:rsidRPr="00DB2B05" w:rsidRDefault="00070511" w:rsidP="00070511">
      <w:pPr>
        <w:rPr>
          <w:rFonts w:hint="eastAsia"/>
          <w:sz w:val="20"/>
          <w:szCs w:val="20"/>
        </w:rPr>
      </w:pPr>
      <w:r>
        <w:rPr>
          <w:rFonts w:hint="eastAsia"/>
          <w:sz w:val="20"/>
          <w:szCs w:val="20"/>
        </w:rPr>
        <w:t xml:space="preserve">2. </w:t>
      </w:r>
      <w:r w:rsidRPr="00DB2B05">
        <w:rPr>
          <w:rFonts w:hint="eastAsia"/>
          <w:sz w:val="20"/>
          <w:szCs w:val="20"/>
        </w:rPr>
        <w:t>我今天早上</w:t>
      </w:r>
      <w:r w:rsidRPr="00DB2B05">
        <w:rPr>
          <w:rFonts w:hint="eastAsia"/>
          <w:sz w:val="20"/>
          <w:szCs w:val="20"/>
        </w:rPr>
        <w:t>11</w:t>
      </w:r>
      <w:r w:rsidRPr="00DB2B05">
        <w:rPr>
          <w:rFonts w:hint="eastAsia"/>
          <w:sz w:val="20"/>
          <w:szCs w:val="20"/>
        </w:rPr>
        <w:t>：</w:t>
      </w:r>
      <w:r w:rsidRPr="00DB2B05">
        <w:rPr>
          <w:rFonts w:hint="eastAsia"/>
          <w:sz w:val="20"/>
          <w:szCs w:val="20"/>
        </w:rPr>
        <w:t>30</w:t>
      </w:r>
      <w:r w:rsidRPr="00DB2B05">
        <w:rPr>
          <w:rFonts w:hint="eastAsia"/>
          <w:sz w:val="20"/>
          <w:szCs w:val="20"/>
        </w:rPr>
        <w:t>上语文课。</w:t>
      </w:r>
    </w:p>
    <w:p w:rsidR="00070511" w:rsidRPr="00DB2B05" w:rsidRDefault="00070511" w:rsidP="00070511">
      <w:pPr>
        <w:rPr>
          <w:rFonts w:hint="eastAsia"/>
          <w:sz w:val="20"/>
          <w:szCs w:val="20"/>
        </w:rPr>
      </w:pPr>
      <w:r w:rsidRPr="00DB2B05">
        <w:rPr>
          <w:sz w:val="20"/>
          <w:szCs w:val="20"/>
        </w:rPr>
        <w:t>I</w:t>
      </w:r>
      <w:r w:rsidRPr="00DB2B05">
        <w:rPr>
          <w:rFonts w:hint="eastAsia"/>
          <w:sz w:val="20"/>
          <w:szCs w:val="20"/>
        </w:rPr>
        <w:t xml:space="preserve"> ______</w:t>
      </w:r>
      <w:r>
        <w:rPr>
          <w:rFonts w:hint="eastAsia"/>
          <w:sz w:val="20"/>
          <w:szCs w:val="20"/>
        </w:rPr>
        <w:t xml:space="preserve"> a </w:t>
      </w:r>
      <w:r w:rsidRPr="00DB2B05">
        <w:rPr>
          <w:rFonts w:hint="eastAsia"/>
          <w:sz w:val="20"/>
          <w:szCs w:val="20"/>
        </w:rPr>
        <w:t>_______</w:t>
      </w:r>
      <w:r>
        <w:rPr>
          <w:rFonts w:hint="eastAsia"/>
          <w:sz w:val="20"/>
          <w:szCs w:val="20"/>
        </w:rPr>
        <w:t xml:space="preserve">  </w:t>
      </w:r>
      <w:r w:rsidRPr="00DB2B05">
        <w:rPr>
          <w:rFonts w:hint="eastAsia"/>
          <w:sz w:val="20"/>
          <w:szCs w:val="20"/>
        </w:rPr>
        <w:t>_________</w:t>
      </w:r>
      <w:r>
        <w:rPr>
          <w:rFonts w:hint="eastAsia"/>
          <w:sz w:val="20"/>
          <w:szCs w:val="20"/>
        </w:rPr>
        <w:t xml:space="preserve">  </w:t>
      </w:r>
      <w:r w:rsidRPr="00DB2B05">
        <w:rPr>
          <w:rFonts w:hint="eastAsia"/>
          <w:sz w:val="20"/>
          <w:szCs w:val="20"/>
        </w:rPr>
        <w:t>________</w:t>
      </w:r>
      <w:r>
        <w:rPr>
          <w:rFonts w:hint="eastAsia"/>
          <w:sz w:val="20"/>
          <w:szCs w:val="20"/>
        </w:rPr>
        <w:t xml:space="preserve"> half past eleven </w:t>
      </w:r>
      <w:r w:rsidRPr="00DB2B05">
        <w:rPr>
          <w:rFonts w:hint="eastAsia"/>
          <w:sz w:val="20"/>
          <w:szCs w:val="20"/>
        </w:rPr>
        <w:t>this morning.</w:t>
      </w:r>
    </w:p>
    <w:p w:rsidR="00070511" w:rsidRPr="00DB2B05" w:rsidRDefault="00070511" w:rsidP="00070511">
      <w:pPr>
        <w:rPr>
          <w:rFonts w:hint="eastAsia"/>
          <w:sz w:val="20"/>
          <w:szCs w:val="20"/>
        </w:rPr>
      </w:pPr>
      <w:r>
        <w:rPr>
          <w:rFonts w:hint="eastAsia"/>
          <w:sz w:val="20"/>
          <w:szCs w:val="20"/>
        </w:rPr>
        <w:t xml:space="preserve">3. </w:t>
      </w:r>
      <w:r w:rsidRPr="00DB2B05">
        <w:rPr>
          <w:rFonts w:hint="eastAsia"/>
          <w:sz w:val="20"/>
          <w:szCs w:val="20"/>
        </w:rPr>
        <w:t>我们下午</w:t>
      </w:r>
      <w:r w:rsidRPr="00DB2B05">
        <w:rPr>
          <w:rFonts w:hint="eastAsia"/>
          <w:sz w:val="20"/>
          <w:szCs w:val="20"/>
        </w:rPr>
        <w:t>1</w:t>
      </w:r>
      <w:r w:rsidRPr="00DB2B05">
        <w:rPr>
          <w:rFonts w:hint="eastAsia"/>
          <w:sz w:val="20"/>
          <w:szCs w:val="20"/>
        </w:rPr>
        <w:t>：</w:t>
      </w:r>
      <w:r w:rsidRPr="00DB2B05">
        <w:rPr>
          <w:rFonts w:hint="eastAsia"/>
          <w:sz w:val="20"/>
          <w:szCs w:val="20"/>
        </w:rPr>
        <w:t>00</w:t>
      </w:r>
      <w:r w:rsidRPr="00DB2B05">
        <w:rPr>
          <w:rFonts w:hint="eastAsia"/>
          <w:sz w:val="20"/>
          <w:szCs w:val="20"/>
        </w:rPr>
        <w:t>休息。</w:t>
      </w:r>
    </w:p>
    <w:p w:rsidR="00070511" w:rsidRPr="00DB2B05" w:rsidRDefault="00070511" w:rsidP="00070511">
      <w:pPr>
        <w:rPr>
          <w:rFonts w:hint="eastAsia"/>
          <w:sz w:val="20"/>
          <w:szCs w:val="20"/>
        </w:rPr>
      </w:pPr>
      <w:r w:rsidRPr="00DB2B05">
        <w:rPr>
          <w:rFonts w:hint="eastAsia"/>
          <w:sz w:val="20"/>
          <w:szCs w:val="20"/>
        </w:rPr>
        <w:t xml:space="preserve">We </w:t>
      </w:r>
      <w:r>
        <w:rPr>
          <w:rFonts w:hint="eastAsia"/>
          <w:sz w:val="20"/>
          <w:szCs w:val="20"/>
        </w:rPr>
        <w:t xml:space="preserv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at one o</w:t>
      </w:r>
      <w:r>
        <w:rPr>
          <w:rFonts w:ascii="宋体" w:hAnsi="宋体" w:hint="eastAsia"/>
          <w:sz w:val="20"/>
          <w:szCs w:val="20"/>
        </w:rPr>
        <w:t>'</w:t>
      </w:r>
      <w:r>
        <w:rPr>
          <w:rFonts w:hint="eastAsia"/>
          <w:sz w:val="20"/>
          <w:szCs w:val="20"/>
        </w:rPr>
        <w:t>clock</w:t>
      </w:r>
      <w:r w:rsidRPr="00DB2B05">
        <w:rPr>
          <w:rFonts w:hint="eastAsia"/>
          <w:sz w:val="20"/>
          <w:szCs w:val="20"/>
        </w:rPr>
        <w:t xml:space="preserve"> in the afternoon.</w:t>
      </w:r>
    </w:p>
    <w:p w:rsidR="00070511" w:rsidRPr="00DB2B05" w:rsidRDefault="00070511" w:rsidP="00070511">
      <w:pPr>
        <w:rPr>
          <w:rFonts w:hint="eastAsia"/>
          <w:sz w:val="20"/>
          <w:szCs w:val="20"/>
        </w:rPr>
      </w:pPr>
      <w:r>
        <w:rPr>
          <w:rFonts w:hint="eastAsia"/>
          <w:sz w:val="20"/>
          <w:szCs w:val="20"/>
        </w:rPr>
        <w:t xml:space="preserve">4. </w:t>
      </w:r>
      <w:r w:rsidRPr="00DB2B05">
        <w:rPr>
          <w:rFonts w:hint="eastAsia"/>
          <w:sz w:val="20"/>
          <w:szCs w:val="20"/>
        </w:rPr>
        <w:t>我们早上没有美术课。</w:t>
      </w:r>
    </w:p>
    <w:p w:rsidR="00070511" w:rsidRPr="00DB2B05" w:rsidRDefault="00070511" w:rsidP="00070511">
      <w:pPr>
        <w:rPr>
          <w:rFonts w:hint="eastAsia"/>
          <w:sz w:val="20"/>
          <w:szCs w:val="20"/>
        </w:rPr>
      </w:pPr>
      <w:r>
        <w:rPr>
          <w:rFonts w:hint="eastAsia"/>
          <w:sz w:val="20"/>
          <w:szCs w:val="20"/>
        </w:rPr>
        <w:t xml:space="preserve"> We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an art lesson</w:t>
      </w:r>
      <w:r w:rsidRPr="00DB2B05">
        <w:rPr>
          <w:rFonts w:hint="eastAsia"/>
          <w:sz w:val="20"/>
          <w:szCs w:val="20"/>
        </w:rPr>
        <w:t xml:space="preserve"> in the morning.</w:t>
      </w:r>
    </w:p>
    <w:p w:rsidR="00070511" w:rsidRDefault="00070511" w:rsidP="00070511">
      <w:pPr>
        <w:rPr>
          <w:rFonts w:hint="eastAsia"/>
          <w:sz w:val="20"/>
          <w:szCs w:val="20"/>
        </w:rPr>
      </w:pPr>
      <w:r>
        <w:rPr>
          <w:rFonts w:hint="eastAsia"/>
          <w:sz w:val="20"/>
          <w:szCs w:val="20"/>
        </w:rPr>
        <w:t>5.</w:t>
      </w:r>
      <w:r w:rsidRPr="00DB2B05">
        <w:rPr>
          <w:rFonts w:hint="eastAsia"/>
          <w:sz w:val="20"/>
          <w:szCs w:val="20"/>
        </w:rPr>
        <w:t>你们什么时候上历史课？</w:t>
      </w:r>
    </w:p>
    <w:p w:rsidR="00070511" w:rsidRPr="00DB2B05" w:rsidRDefault="00070511" w:rsidP="00070511">
      <w:pPr>
        <w:ind w:firstLineChars="50" w:firstLine="100"/>
        <w:rPr>
          <w:rFonts w:hint="eastAsia"/>
          <w:sz w:val="20"/>
          <w:szCs w:val="20"/>
        </w:rPr>
      </w:pPr>
      <w:r>
        <w:rPr>
          <w:rFonts w:hint="eastAsia"/>
          <w:sz w:val="20"/>
          <w:szCs w:val="20"/>
        </w:rPr>
        <w:t xml:space="preserve">__________ is your </w:t>
      </w:r>
      <w:r w:rsidRPr="00DB2B05">
        <w:rPr>
          <w:rFonts w:hint="eastAsia"/>
          <w:sz w:val="20"/>
          <w:szCs w:val="20"/>
        </w:rPr>
        <w:t>______</w:t>
      </w:r>
      <w:r>
        <w:rPr>
          <w:rFonts w:hint="eastAsia"/>
          <w:sz w:val="20"/>
          <w:szCs w:val="20"/>
        </w:rPr>
        <w:t xml:space="preserve"> </w:t>
      </w:r>
      <w:r w:rsidRPr="00DB2B05">
        <w:rPr>
          <w:rFonts w:hint="eastAsia"/>
          <w:sz w:val="20"/>
          <w:szCs w:val="20"/>
        </w:rPr>
        <w:t>_____?</w:t>
      </w:r>
    </w:p>
    <w:p w:rsidR="00070511" w:rsidRDefault="00070511" w:rsidP="00070511">
      <w:pPr>
        <w:rPr>
          <w:rFonts w:hint="eastAsia"/>
          <w:sz w:val="20"/>
          <w:szCs w:val="20"/>
        </w:rPr>
      </w:pPr>
      <w:r>
        <w:rPr>
          <w:rFonts w:hint="eastAsia"/>
          <w:sz w:val="20"/>
          <w:szCs w:val="20"/>
        </w:rPr>
        <w:t xml:space="preserve">6. </w:t>
      </w:r>
      <w:r w:rsidRPr="00DB2B05">
        <w:rPr>
          <w:rFonts w:hint="eastAsia"/>
          <w:sz w:val="20"/>
          <w:szCs w:val="20"/>
        </w:rPr>
        <w:t>今天是星期三。</w:t>
      </w:r>
    </w:p>
    <w:p w:rsidR="00070511" w:rsidRDefault="00070511" w:rsidP="00070511">
      <w:pPr>
        <w:rPr>
          <w:rFonts w:hint="eastAsia"/>
          <w:sz w:val="20"/>
          <w:szCs w:val="20"/>
        </w:rPr>
      </w:pPr>
      <w:r>
        <w:rPr>
          <w:rFonts w:hint="eastAsia"/>
          <w:sz w:val="20"/>
          <w:szCs w:val="20"/>
          <w:u w:val="single"/>
        </w:rPr>
        <w:t xml:space="preserve">       </w:t>
      </w:r>
      <w:r>
        <w:rPr>
          <w:rFonts w:hint="eastAsia"/>
          <w:sz w:val="20"/>
          <w:szCs w:val="20"/>
        </w:rPr>
        <w:t xml:space="preserve"> is </w:t>
      </w:r>
      <w:r>
        <w:rPr>
          <w:rFonts w:hint="eastAsia"/>
          <w:sz w:val="20"/>
          <w:szCs w:val="20"/>
          <w:u w:val="single"/>
        </w:rPr>
        <w:t xml:space="preserve">       </w:t>
      </w:r>
      <w:r>
        <w:rPr>
          <w:rFonts w:hint="eastAsia"/>
          <w:sz w:val="20"/>
          <w:szCs w:val="20"/>
        </w:rPr>
        <w:t xml:space="preserve"> today.</w:t>
      </w:r>
    </w:p>
    <w:p w:rsidR="00070511" w:rsidRPr="00DB2B05" w:rsidRDefault="00070511" w:rsidP="00070511">
      <w:pPr>
        <w:rPr>
          <w:rFonts w:hint="eastAsia"/>
          <w:sz w:val="20"/>
          <w:szCs w:val="20"/>
        </w:rPr>
      </w:pPr>
      <w:r>
        <w:rPr>
          <w:rFonts w:hint="eastAsia"/>
          <w:sz w:val="20"/>
          <w:szCs w:val="20"/>
        </w:rPr>
        <w:t xml:space="preserve">7. </w:t>
      </w:r>
      <w:r w:rsidRPr="00DB2B05">
        <w:rPr>
          <w:rFonts w:hint="eastAsia"/>
          <w:sz w:val="20"/>
          <w:szCs w:val="20"/>
        </w:rPr>
        <w:t>历史是我最喜欢的功课。</w:t>
      </w:r>
    </w:p>
    <w:p w:rsidR="00070511" w:rsidRPr="00DB2B05" w:rsidRDefault="00070511" w:rsidP="00070511">
      <w:pPr>
        <w:rPr>
          <w:rFonts w:hint="eastAsia"/>
          <w:sz w:val="20"/>
          <w:szCs w:val="20"/>
        </w:rPr>
      </w:pPr>
      <w:r>
        <w:rPr>
          <w:rFonts w:hint="eastAsia"/>
          <w:sz w:val="20"/>
          <w:szCs w:val="20"/>
        </w:rPr>
        <w:lastRenderedPageBreak/>
        <w:t>_____</w:t>
      </w:r>
      <w:r w:rsidRPr="00DB2B05">
        <w:rPr>
          <w:rFonts w:hint="eastAsia"/>
          <w:sz w:val="20"/>
          <w:szCs w:val="20"/>
        </w:rPr>
        <w:t>_</w:t>
      </w:r>
      <w:r>
        <w:rPr>
          <w:rFonts w:hint="eastAsia"/>
          <w:sz w:val="20"/>
          <w:szCs w:val="20"/>
        </w:rPr>
        <w:t>_____ is my favourite ________</w:t>
      </w:r>
      <w:r w:rsidRPr="00DB2B05">
        <w:rPr>
          <w:rFonts w:hint="eastAsia"/>
          <w:sz w:val="20"/>
          <w:szCs w:val="20"/>
        </w:rPr>
        <w:t>____.</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hint="eastAsia"/>
          <w:sz w:val="20"/>
          <w:szCs w:val="20"/>
        </w:rPr>
        <w:t xml:space="preserve"> </w:t>
      </w:r>
      <w:r>
        <w:rPr>
          <w:rFonts w:ascii="方正隶书简体" w:eastAsia="方正隶书简体" w:hint="eastAsia"/>
          <w:noProof/>
          <w:spacing w:val="40"/>
          <w:sz w:val="30"/>
          <w:szCs w:val="30"/>
        </w:rPr>
        <w:pict>
          <v:group id="_x0000_s2259" style="position:absolute;left:0;text-align:left;margin-left:.9pt;margin-top:2.9pt;width:170.7pt;height:15pt;z-index:-251621376;mso-position-horizontal-relative:text;mso-position-vertical-relative:text" coordorigin="698,3713" coordsize="3414,300">
            <v:group id="_x0000_s2260" style="position:absolute;left:698;top:3713;width:3414;height:300" coordorigin="698,2006" coordsize="3414,300">
              <v:oval id="_x0000_s2261" style="position:absolute;left:1400;top:2006;width:300;height:300" fillcolor="black" stroked="f"/>
              <v:line id="_x0000_s2262" style="position:absolute" from="698,2300" to="3942,2300">
                <v:stroke dashstyle="1 1" endcap="round"/>
              </v:line>
              <v:shape id="_x0000_s2263"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64" style="position:absolute;left:3916;top:3791;width:196;height:196">
              <v:stroke dashstyle="1 1" endcap="round"/>
            </v:oval>
            <v:rect id="_x0000_s2265" style="position:absolute;left:3948;top:3929;width:64;height:57" stroked="f"/>
          </v:group>
        </w:pict>
      </w:r>
      <w:r w:rsidRPr="00CE5B14">
        <w:rPr>
          <w:rFonts w:ascii="方正隶书简体" w:eastAsia="方正隶书简体" w:hint="eastAsia"/>
          <w:b/>
          <w:spacing w:val="40"/>
          <w:w w:val="95"/>
          <w:sz w:val="30"/>
          <w:szCs w:val="30"/>
        </w:rPr>
        <w:t>拓展</w:t>
      </w:r>
      <w:r w:rsidRPr="00CE5B14">
        <w:rPr>
          <w:rFonts w:ascii="方正隶书简体" w:eastAsia="方正隶书简体" w:hint="eastAsia"/>
          <w:b/>
          <w:color w:val="FFFFFF"/>
          <w:spacing w:val="40"/>
          <w:w w:val="95"/>
          <w:sz w:val="30"/>
          <w:szCs w:val="30"/>
        </w:rPr>
        <w:t>提</w:t>
      </w:r>
      <w:r w:rsidRPr="00CE5B14">
        <w:rPr>
          <w:rFonts w:ascii="方正隶书简体" w:eastAsia="方正隶书简体" w:hint="eastAsia"/>
          <w:b/>
          <w:spacing w:val="40"/>
          <w:w w:val="95"/>
          <w:sz w:val="30"/>
          <w:szCs w:val="30"/>
        </w:rPr>
        <w:t>高</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E2428C" w:rsidRDefault="00070511" w:rsidP="00070511">
      <w:pPr>
        <w:tabs>
          <w:tab w:val="left" w:pos="2520"/>
          <w:tab w:val="left" w:pos="4410"/>
          <w:tab w:val="left" w:pos="6090"/>
        </w:tabs>
        <w:rPr>
          <w:rFonts w:ascii="黑体" w:eastAsia="黑体" w:hint="eastAsia"/>
          <w:sz w:val="20"/>
          <w:szCs w:val="20"/>
        </w:rPr>
      </w:pPr>
      <w:r w:rsidRPr="00E2428C">
        <w:rPr>
          <w:sz w:val="20"/>
          <w:szCs w:val="20"/>
        </w:rPr>
        <w:fldChar w:fldCharType="begin"/>
      </w:r>
      <w:r w:rsidRPr="00E2428C">
        <w:rPr>
          <w:sz w:val="20"/>
          <w:szCs w:val="20"/>
        </w:rPr>
        <w:instrText xml:space="preserve"> </w:instrText>
      </w:r>
      <w:r w:rsidRPr="00E2428C">
        <w:rPr>
          <w:rFonts w:hint="eastAsia"/>
          <w:sz w:val="20"/>
          <w:szCs w:val="20"/>
        </w:rPr>
        <w:instrText>= 4 \* ROMAN</w:instrText>
      </w:r>
      <w:r w:rsidRPr="00E2428C">
        <w:rPr>
          <w:sz w:val="20"/>
          <w:szCs w:val="20"/>
        </w:rPr>
        <w:instrText xml:space="preserve"> </w:instrText>
      </w:r>
      <w:r w:rsidRPr="00E2428C">
        <w:rPr>
          <w:sz w:val="20"/>
          <w:szCs w:val="20"/>
        </w:rPr>
        <w:fldChar w:fldCharType="separate"/>
      </w:r>
      <w:r w:rsidRPr="00E2428C">
        <w:rPr>
          <w:noProof/>
          <w:sz w:val="20"/>
          <w:szCs w:val="20"/>
        </w:rPr>
        <w:t>IV</w:t>
      </w:r>
      <w:r w:rsidRPr="00E2428C">
        <w:rPr>
          <w:sz w:val="20"/>
          <w:szCs w:val="20"/>
        </w:rPr>
        <w:fldChar w:fldCharType="end"/>
      </w:r>
      <w:r w:rsidRPr="00E2428C">
        <w:rPr>
          <w:rFonts w:hint="eastAsia"/>
          <w:sz w:val="20"/>
          <w:szCs w:val="20"/>
        </w:rPr>
        <w:t xml:space="preserve">. </w:t>
      </w:r>
      <w:r w:rsidRPr="00E2428C">
        <w:rPr>
          <w:rFonts w:ascii="黑体" w:eastAsia="黑体" w:hint="eastAsia"/>
          <w:sz w:val="20"/>
          <w:szCs w:val="20"/>
        </w:rPr>
        <w:t>请根据下表描述你的一天学校生活。</w:t>
      </w:r>
    </w:p>
    <w:tbl>
      <w:tblPr>
        <w:tblStyle w:val="1Char"/>
        <w:tblW w:w="4842" w:type="pct"/>
        <w:tblLook w:val="01E0"/>
      </w:tblPr>
      <w:tblGrid>
        <w:gridCol w:w="1375"/>
        <w:gridCol w:w="2293"/>
        <w:gridCol w:w="4585"/>
      </w:tblGrid>
      <w:tr w:rsidR="00070511" w:rsidRPr="00E2428C" w:rsidTr="004935F6">
        <w:tc>
          <w:tcPr>
            <w:tcW w:w="833" w:type="pct"/>
            <w:vMerge w:val="restart"/>
            <w:tcBorders>
              <w:top w:val="single" w:sz="4" w:space="0" w:color="auto"/>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Morning</w:t>
            </w: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6</w:t>
            </w:r>
            <w:r w:rsidRPr="00E2428C">
              <w:rPr>
                <w:rFonts w:ascii="Times New Roman"/>
                <w:sz w:val="20"/>
                <w:szCs w:val="20"/>
              </w:rPr>
              <w:t>：</w:t>
            </w:r>
            <w:r w:rsidRPr="00E2428C">
              <w:rPr>
                <w:rFonts w:ascii="Times New Roman" w:hAnsi="Times New Roman"/>
                <w:sz w:val="20"/>
                <w:szCs w:val="20"/>
              </w:rPr>
              <w:t>30—7</w:t>
            </w:r>
            <w:r w:rsidRPr="00E2428C">
              <w:rPr>
                <w:rFonts w:ascii="Times New Roman"/>
                <w:sz w:val="20"/>
                <w:szCs w:val="20"/>
              </w:rPr>
              <w:t>：</w:t>
            </w:r>
            <w:r w:rsidRPr="00E2428C">
              <w:rPr>
                <w:rFonts w:ascii="Times New Roman" w:hAnsi="Times New Roman"/>
                <w:sz w:val="20"/>
                <w:szCs w:val="20"/>
              </w:rPr>
              <w:t>30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get up and do morning exercises</w:t>
            </w:r>
          </w:p>
        </w:tc>
      </w:tr>
      <w:tr w:rsidR="00070511" w:rsidRPr="00E2428C" w:rsidTr="004935F6">
        <w:tc>
          <w:tcPr>
            <w:tcW w:w="833" w:type="pct"/>
            <w:vMerge/>
            <w:tcBorders>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7</w:t>
            </w:r>
            <w:r w:rsidRPr="00E2428C">
              <w:rPr>
                <w:rFonts w:ascii="Times New Roman"/>
                <w:sz w:val="20"/>
                <w:szCs w:val="20"/>
              </w:rPr>
              <w:t>：</w:t>
            </w:r>
            <w:r w:rsidRPr="00E2428C">
              <w:rPr>
                <w:rFonts w:ascii="Times New Roman" w:hAnsi="Times New Roman"/>
                <w:sz w:val="20"/>
                <w:szCs w:val="20"/>
              </w:rPr>
              <w:t>30—8</w:t>
            </w:r>
            <w:r w:rsidRPr="00E2428C">
              <w:rPr>
                <w:rFonts w:ascii="Times New Roman"/>
                <w:sz w:val="20"/>
                <w:szCs w:val="20"/>
              </w:rPr>
              <w:t>：</w:t>
            </w:r>
            <w:r w:rsidRPr="00E2428C">
              <w:rPr>
                <w:rFonts w:ascii="Times New Roman" w:hAnsi="Times New Roman"/>
                <w:sz w:val="20"/>
                <w:szCs w:val="20"/>
              </w:rPr>
              <w:t>00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have breakfast</w:t>
            </w:r>
          </w:p>
        </w:tc>
      </w:tr>
      <w:tr w:rsidR="00070511" w:rsidRPr="00E2428C" w:rsidTr="004935F6">
        <w:tc>
          <w:tcPr>
            <w:tcW w:w="833" w:type="pct"/>
            <w:vMerge/>
            <w:tcBorders>
              <w:left w:val="single" w:sz="4" w:space="0" w:color="auto"/>
              <w:bottom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8</w:t>
            </w:r>
            <w:r w:rsidRPr="00E2428C">
              <w:rPr>
                <w:rFonts w:ascii="Times New Roman"/>
                <w:sz w:val="20"/>
                <w:szCs w:val="20"/>
              </w:rPr>
              <w:t>：</w:t>
            </w:r>
            <w:r w:rsidRPr="00E2428C">
              <w:rPr>
                <w:rFonts w:ascii="Times New Roman" w:hAnsi="Times New Roman"/>
                <w:sz w:val="20"/>
                <w:szCs w:val="20"/>
              </w:rPr>
              <w:t>30—11</w:t>
            </w:r>
            <w:r w:rsidRPr="00E2428C">
              <w:rPr>
                <w:rFonts w:ascii="Times New Roman"/>
                <w:sz w:val="20"/>
                <w:szCs w:val="20"/>
              </w:rPr>
              <w:t>：</w:t>
            </w:r>
            <w:r w:rsidRPr="00E2428C">
              <w:rPr>
                <w:rFonts w:ascii="Times New Roman" w:hAnsi="Times New Roman"/>
                <w:sz w:val="20"/>
                <w:szCs w:val="20"/>
              </w:rPr>
              <w:t>30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go to the library</w:t>
            </w:r>
          </w:p>
        </w:tc>
      </w:tr>
      <w:tr w:rsidR="00070511" w:rsidRPr="00E2428C" w:rsidTr="004935F6">
        <w:tc>
          <w:tcPr>
            <w:tcW w:w="833" w:type="pct"/>
            <w:tcBorders>
              <w:top w:val="single" w:sz="4" w:space="0" w:color="auto"/>
              <w:left w:val="single" w:sz="4" w:space="0" w:color="auto"/>
              <w:bottom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Noon</w:t>
            </w: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11</w:t>
            </w:r>
            <w:r w:rsidRPr="00E2428C">
              <w:rPr>
                <w:rFonts w:ascii="Times New Roman"/>
                <w:sz w:val="20"/>
                <w:szCs w:val="20"/>
              </w:rPr>
              <w:t>：</w:t>
            </w:r>
            <w:r w:rsidRPr="00E2428C">
              <w:rPr>
                <w:rFonts w:ascii="Times New Roman" w:hAnsi="Times New Roman"/>
                <w:sz w:val="20"/>
                <w:szCs w:val="20"/>
              </w:rPr>
              <w:t>30—12</w:t>
            </w:r>
            <w:r w:rsidRPr="00E2428C">
              <w:rPr>
                <w:rFonts w:ascii="Times New Roman"/>
                <w:sz w:val="20"/>
                <w:szCs w:val="20"/>
              </w:rPr>
              <w:t>：</w:t>
            </w:r>
            <w:r w:rsidRPr="00E2428C">
              <w:rPr>
                <w:rFonts w:ascii="Times New Roman" w:hAnsi="Times New Roman"/>
                <w:sz w:val="20"/>
                <w:szCs w:val="20"/>
              </w:rPr>
              <w:t>30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have lunch in the dining hall</w:t>
            </w:r>
          </w:p>
        </w:tc>
      </w:tr>
      <w:tr w:rsidR="00070511" w:rsidRPr="00E2428C" w:rsidTr="004935F6">
        <w:tc>
          <w:tcPr>
            <w:tcW w:w="833" w:type="pct"/>
            <w:vMerge w:val="restart"/>
            <w:tcBorders>
              <w:top w:val="single" w:sz="4" w:space="0" w:color="auto"/>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Afternoon</w:t>
            </w: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1</w:t>
            </w:r>
            <w:r w:rsidRPr="00E2428C">
              <w:rPr>
                <w:rFonts w:ascii="Times New Roman"/>
                <w:sz w:val="20"/>
                <w:szCs w:val="20"/>
              </w:rPr>
              <w:t>：</w:t>
            </w:r>
            <w:r w:rsidRPr="00E2428C">
              <w:rPr>
                <w:rFonts w:ascii="Times New Roman" w:hAnsi="Times New Roman"/>
                <w:sz w:val="20"/>
                <w:szCs w:val="20"/>
              </w:rPr>
              <w:t>30—2</w:t>
            </w:r>
            <w:r w:rsidRPr="00E2428C">
              <w:rPr>
                <w:rFonts w:ascii="Times New Roman"/>
                <w:sz w:val="20"/>
                <w:szCs w:val="20"/>
              </w:rPr>
              <w:t>：</w:t>
            </w:r>
            <w:r w:rsidRPr="00E2428C">
              <w:rPr>
                <w:rFonts w:ascii="Times New Roman" w:hAnsi="Times New Roman"/>
                <w:sz w:val="20"/>
                <w:szCs w:val="20"/>
              </w:rPr>
              <w:t>30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English class</w:t>
            </w:r>
          </w:p>
        </w:tc>
      </w:tr>
      <w:tr w:rsidR="00070511" w:rsidRPr="00E2428C" w:rsidTr="004935F6">
        <w:tc>
          <w:tcPr>
            <w:tcW w:w="833" w:type="pct"/>
            <w:vMerge/>
            <w:tcBorders>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3</w:t>
            </w:r>
            <w:r w:rsidRPr="00E2428C">
              <w:rPr>
                <w:rFonts w:ascii="Times New Roman"/>
                <w:sz w:val="20"/>
                <w:szCs w:val="20"/>
              </w:rPr>
              <w:t>：</w:t>
            </w:r>
            <w:r w:rsidRPr="00E2428C">
              <w:rPr>
                <w:rFonts w:ascii="Times New Roman" w:hAnsi="Times New Roman"/>
                <w:sz w:val="20"/>
                <w:szCs w:val="20"/>
              </w:rPr>
              <w:t>00—3</w:t>
            </w:r>
            <w:r w:rsidRPr="00E2428C">
              <w:rPr>
                <w:rFonts w:ascii="Times New Roman"/>
                <w:sz w:val="20"/>
                <w:szCs w:val="20"/>
              </w:rPr>
              <w:t>：</w:t>
            </w:r>
            <w:r w:rsidRPr="00E2428C">
              <w:rPr>
                <w:rFonts w:ascii="Times New Roman" w:hAnsi="Times New Roman"/>
                <w:sz w:val="20"/>
                <w:szCs w:val="20"/>
              </w:rPr>
              <w:t>40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have a maths class</w:t>
            </w:r>
          </w:p>
        </w:tc>
      </w:tr>
      <w:tr w:rsidR="00070511" w:rsidRPr="00E2428C" w:rsidTr="004935F6">
        <w:tc>
          <w:tcPr>
            <w:tcW w:w="833" w:type="pct"/>
            <w:vMerge/>
            <w:tcBorders>
              <w:left w:val="single" w:sz="4" w:space="0" w:color="auto"/>
              <w:bottom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4</w:t>
            </w:r>
            <w:r w:rsidRPr="00E2428C">
              <w:rPr>
                <w:rFonts w:ascii="Times New Roman"/>
                <w:sz w:val="20"/>
                <w:szCs w:val="20"/>
              </w:rPr>
              <w:t>：</w:t>
            </w:r>
            <w:r w:rsidRPr="00E2428C">
              <w:rPr>
                <w:rFonts w:ascii="Times New Roman" w:hAnsi="Times New Roman"/>
                <w:sz w:val="20"/>
                <w:szCs w:val="20"/>
              </w:rPr>
              <w:t>00—5</w:t>
            </w:r>
            <w:r w:rsidRPr="00E2428C">
              <w:rPr>
                <w:rFonts w:ascii="Times New Roman"/>
                <w:sz w:val="20"/>
                <w:szCs w:val="20"/>
              </w:rPr>
              <w:t>：</w:t>
            </w:r>
            <w:r w:rsidRPr="00E2428C">
              <w:rPr>
                <w:rFonts w:ascii="Times New Roman" w:hAnsi="Times New Roman"/>
                <w:sz w:val="20"/>
                <w:szCs w:val="20"/>
              </w:rPr>
              <w:t>00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play basketball on the playground</w:t>
            </w:r>
          </w:p>
        </w:tc>
      </w:tr>
      <w:tr w:rsidR="00070511" w:rsidRPr="00E2428C" w:rsidTr="004935F6">
        <w:tc>
          <w:tcPr>
            <w:tcW w:w="833" w:type="pct"/>
            <w:vMerge w:val="restart"/>
            <w:tcBorders>
              <w:top w:val="single" w:sz="4" w:space="0" w:color="auto"/>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Evening</w:t>
            </w: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5</w:t>
            </w:r>
            <w:r w:rsidRPr="00E2428C">
              <w:rPr>
                <w:rFonts w:ascii="Times New Roman"/>
                <w:sz w:val="20"/>
                <w:szCs w:val="20"/>
              </w:rPr>
              <w:t>：</w:t>
            </w:r>
            <w:r w:rsidRPr="00E2428C">
              <w:rPr>
                <w:rFonts w:ascii="Times New Roman" w:hAnsi="Times New Roman"/>
                <w:sz w:val="20"/>
                <w:szCs w:val="20"/>
              </w:rPr>
              <w:t>00—6</w:t>
            </w:r>
            <w:r w:rsidRPr="00E2428C">
              <w:rPr>
                <w:rFonts w:ascii="Times New Roman"/>
                <w:sz w:val="20"/>
                <w:szCs w:val="20"/>
              </w:rPr>
              <w:t>：</w:t>
            </w:r>
            <w:r w:rsidRPr="00E2428C">
              <w:rPr>
                <w:rFonts w:ascii="Times New Roman" w:hAnsi="Times New Roman"/>
                <w:sz w:val="20"/>
                <w:szCs w:val="20"/>
              </w:rPr>
              <w:t>00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have dinner at home</w:t>
            </w:r>
          </w:p>
        </w:tc>
      </w:tr>
      <w:tr w:rsidR="00070511" w:rsidRPr="00E2428C" w:rsidTr="004935F6">
        <w:tc>
          <w:tcPr>
            <w:tcW w:w="833" w:type="pct"/>
            <w:vMerge/>
            <w:tcBorders>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6</w:t>
            </w:r>
            <w:r w:rsidRPr="00E2428C">
              <w:rPr>
                <w:rFonts w:ascii="Times New Roman"/>
                <w:sz w:val="20"/>
                <w:szCs w:val="20"/>
              </w:rPr>
              <w:t>：</w:t>
            </w:r>
            <w:r w:rsidRPr="00E2428C">
              <w:rPr>
                <w:rFonts w:ascii="Times New Roman" w:hAnsi="Times New Roman"/>
                <w:sz w:val="20"/>
                <w:szCs w:val="20"/>
              </w:rPr>
              <w:t>00—7</w:t>
            </w:r>
            <w:r w:rsidRPr="00E2428C">
              <w:rPr>
                <w:rFonts w:ascii="Times New Roman"/>
                <w:sz w:val="20"/>
                <w:szCs w:val="20"/>
              </w:rPr>
              <w:t>：</w:t>
            </w:r>
            <w:r w:rsidRPr="00E2428C">
              <w:rPr>
                <w:rFonts w:ascii="Times New Roman" w:hAnsi="Times New Roman"/>
                <w:sz w:val="20"/>
                <w:szCs w:val="20"/>
              </w:rPr>
              <w:t>30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watch news on TV</w:t>
            </w:r>
          </w:p>
        </w:tc>
      </w:tr>
      <w:tr w:rsidR="00070511" w:rsidRPr="00E2428C" w:rsidTr="004935F6">
        <w:tc>
          <w:tcPr>
            <w:tcW w:w="833" w:type="pct"/>
            <w:vMerge/>
            <w:tcBorders>
              <w:left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7</w:t>
            </w:r>
            <w:r w:rsidRPr="00E2428C">
              <w:rPr>
                <w:rFonts w:ascii="Times New Roman"/>
                <w:sz w:val="20"/>
                <w:szCs w:val="20"/>
              </w:rPr>
              <w:t>：</w:t>
            </w:r>
            <w:r w:rsidRPr="00E2428C">
              <w:rPr>
                <w:rFonts w:ascii="Times New Roman" w:hAnsi="Times New Roman"/>
                <w:sz w:val="20"/>
                <w:szCs w:val="20"/>
              </w:rPr>
              <w:t>30—9</w:t>
            </w:r>
            <w:r w:rsidRPr="00E2428C">
              <w:rPr>
                <w:rFonts w:ascii="Times New Roman"/>
                <w:sz w:val="20"/>
                <w:szCs w:val="20"/>
              </w:rPr>
              <w:t>：</w:t>
            </w:r>
            <w:r w:rsidRPr="00E2428C">
              <w:rPr>
                <w:rFonts w:ascii="Times New Roman" w:hAnsi="Times New Roman"/>
                <w:sz w:val="20"/>
                <w:szCs w:val="20"/>
              </w:rPr>
              <w:t>30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do homework and review</w:t>
            </w:r>
            <w:r w:rsidRPr="00E2428C">
              <w:rPr>
                <w:rFonts w:ascii="Times New Roman"/>
                <w:sz w:val="20"/>
                <w:szCs w:val="20"/>
              </w:rPr>
              <w:t>（复习）</w:t>
            </w:r>
            <w:r w:rsidRPr="00E2428C">
              <w:rPr>
                <w:rFonts w:ascii="Times New Roman" w:hAnsi="Times New Roman"/>
                <w:sz w:val="20"/>
                <w:szCs w:val="20"/>
              </w:rPr>
              <w:t>lessons</w:t>
            </w:r>
          </w:p>
        </w:tc>
      </w:tr>
      <w:tr w:rsidR="00070511" w:rsidRPr="00E2428C" w:rsidTr="004935F6">
        <w:tc>
          <w:tcPr>
            <w:tcW w:w="833" w:type="pct"/>
            <w:vMerge/>
            <w:tcBorders>
              <w:left w:val="single" w:sz="4" w:space="0" w:color="auto"/>
              <w:bottom w:val="single" w:sz="4" w:space="0" w:color="auto"/>
              <w:right w:val="single" w:sz="4" w:space="0" w:color="auto"/>
            </w:tcBorders>
            <w:vAlign w:val="center"/>
          </w:tcPr>
          <w:p w:rsidR="00070511" w:rsidRPr="00E2428C" w:rsidRDefault="00070511" w:rsidP="004935F6">
            <w:pPr>
              <w:rPr>
                <w:rFonts w:ascii="Times New Roman" w:hAnsi="Times New Roman"/>
                <w:sz w:val="20"/>
                <w:szCs w:val="20"/>
              </w:rPr>
            </w:pPr>
          </w:p>
        </w:tc>
        <w:tc>
          <w:tcPr>
            <w:tcW w:w="1389"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10</w:t>
            </w:r>
            <w:r w:rsidRPr="00E2428C">
              <w:rPr>
                <w:rFonts w:ascii="Times New Roman"/>
                <w:sz w:val="20"/>
                <w:szCs w:val="20"/>
              </w:rPr>
              <w:t>：</w:t>
            </w:r>
            <w:r w:rsidRPr="00E2428C">
              <w:rPr>
                <w:rFonts w:ascii="Times New Roman" w:hAnsi="Times New Roman"/>
                <w:sz w:val="20"/>
                <w:szCs w:val="20"/>
              </w:rPr>
              <w:t>00</w:t>
            </w:r>
          </w:p>
        </w:tc>
        <w:tc>
          <w:tcPr>
            <w:tcW w:w="2778" w:type="pct"/>
            <w:tcBorders>
              <w:top w:val="single" w:sz="4" w:space="0" w:color="auto"/>
              <w:left w:val="single" w:sz="4" w:space="0" w:color="auto"/>
              <w:bottom w:val="single" w:sz="4" w:space="0" w:color="auto"/>
              <w:right w:val="single" w:sz="4" w:space="0" w:color="auto"/>
            </w:tcBorders>
          </w:tcPr>
          <w:p w:rsidR="00070511" w:rsidRPr="00E2428C" w:rsidRDefault="00070511" w:rsidP="004935F6">
            <w:pPr>
              <w:rPr>
                <w:rFonts w:ascii="Times New Roman" w:hAnsi="Times New Roman"/>
                <w:sz w:val="20"/>
                <w:szCs w:val="20"/>
              </w:rPr>
            </w:pPr>
            <w:r w:rsidRPr="00E2428C">
              <w:rPr>
                <w:rFonts w:ascii="Times New Roman" w:hAnsi="Times New Roman"/>
                <w:sz w:val="20"/>
                <w:szCs w:val="20"/>
              </w:rPr>
              <w:t>go to bed</w:t>
            </w:r>
          </w:p>
        </w:tc>
      </w:tr>
    </w:tbl>
    <w:p w:rsidR="00070511" w:rsidRDefault="00070511" w:rsidP="00070511">
      <w:pPr>
        <w:rPr>
          <w:rFonts w:hint="eastAsia"/>
          <w:sz w:val="20"/>
          <w:szCs w:val="20"/>
        </w:rPr>
      </w:pPr>
      <w:r>
        <w:rPr>
          <w:rFonts w:hint="eastAsia"/>
          <w:sz w:val="20"/>
          <w:szCs w:val="20"/>
        </w:rPr>
        <w:t xml:space="preserve">                        My school day</w:t>
      </w:r>
    </w:p>
    <w:p w:rsidR="00070511" w:rsidRPr="00E2428C" w:rsidRDefault="00070511" w:rsidP="00070511">
      <w:pPr>
        <w:rPr>
          <w:sz w:val="20"/>
          <w:szCs w:val="20"/>
        </w:rPr>
      </w:pPr>
      <w:r w:rsidRPr="00E2428C">
        <w:rPr>
          <w:sz w:val="20"/>
          <w:szCs w:val="20"/>
        </w:rPr>
        <w:t>__________________________________________________________________</w:t>
      </w:r>
    </w:p>
    <w:p w:rsidR="00070511" w:rsidRPr="00E2428C" w:rsidRDefault="00070511" w:rsidP="00070511">
      <w:pPr>
        <w:rPr>
          <w:sz w:val="20"/>
          <w:szCs w:val="20"/>
        </w:rPr>
      </w:pPr>
      <w:r w:rsidRPr="00E2428C">
        <w:rPr>
          <w:sz w:val="20"/>
          <w:szCs w:val="20"/>
        </w:rPr>
        <w:t>___________________________________________________________________</w:t>
      </w:r>
    </w:p>
    <w:p w:rsidR="00070511" w:rsidRPr="00E2428C" w:rsidRDefault="00070511" w:rsidP="00070511">
      <w:pPr>
        <w:rPr>
          <w:sz w:val="20"/>
          <w:szCs w:val="20"/>
        </w:rPr>
      </w:pPr>
      <w:r w:rsidRPr="00E2428C">
        <w:rPr>
          <w:sz w:val="20"/>
          <w:szCs w:val="20"/>
        </w:rPr>
        <w:t>___________________________________________________________________</w:t>
      </w:r>
    </w:p>
    <w:p w:rsidR="00070511" w:rsidRPr="00E2428C" w:rsidRDefault="00070511" w:rsidP="00070511">
      <w:pPr>
        <w:rPr>
          <w:sz w:val="20"/>
          <w:szCs w:val="20"/>
        </w:rPr>
      </w:pPr>
      <w:r w:rsidRPr="00E2428C">
        <w:rPr>
          <w:sz w:val="20"/>
          <w:szCs w:val="20"/>
        </w:rPr>
        <w:t>___________________________________________________________________</w:t>
      </w:r>
    </w:p>
    <w:p w:rsidR="00070511" w:rsidRPr="00E2428C" w:rsidRDefault="00070511" w:rsidP="00070511">
      <w:pPr>
        <w:rPr>
          <w:sz w:val="20"/>
          <w:szCs w:val="20"/>
        </w:rPr>
      </w:pPr>
      <w:r w:rsidRPr="00E2428C">
        <w:rPr>
          <w:sz w:val="20"/>
          <w:szCs w:val="20"/>
        </w:rPr>
        <w:t>___________________________________________________________________</w:t>
      </w:r>
    </w:p>
    <w:p w:rsidR="00070511" w:rsidRPr="00E2428C" w:rsidRDefault="00070511" w:rsidP="00070511">
      <w:pPr>
        <w:rPr>
          <w:sz w:val="20"/>
          <w:szCs w:val="20"/>
        </w:rPr>
      </w:pPr>
      <w:r w:rsidRPr="00E2428C">
        <w:rPr>
          <w:sz w:val="20"/>
          <w:szCs w:val="20"/>
        </w:rPr>
        <w:t>____________________________________________________________________</w:t>
      </w:r>
    </w:p>
    <w:p w:rsidR="00070511" w:rsidRPr="00E2428C" w:rsidRDefault="00070511" w:rsidP="00070511">
      <w:pPr>
        <w:rPr>
          <w:sz w:val="20"/>
          <w:szCs w:val="20"/>
        </w:rPr>
      </w:pPr>
      <w:r w:rsidRPr="00E2428C">
        <w:rPr>
          <w:sz w:val="20"/>
          <w:szCs w:val="20"/>
        </w:rPr>
        <w:t xml:space="preserve">____________________________________________________________________ </w:t>
      </w:r>
    </w:p>
    <w:p w:rsidR="00070511" w:rsidRDefault="00070511" w:rsidP="00070511">
      <w:pPr>
        <w:rPr>
          <w:rFonts w:hint="eastAsia"/>
          <w:sz w:val="20"/>
          <w:szCs w:val="20"/>
        </w:rPr>
      </w:pPr>
    </w:p>
    <w:p w:rsidR="00070511" w:rsidRPr="00BA08B8" w:rsidRDefault="00070511" w:rsidP="00070511">
      <w:pPr>
        <w:spacing w:line="360" w:lineRule="atLeast"/>
        <w:ind w:firstLineChars="550" w:firstLine="1988"/>
        <w:rPr>
          <w:rFonts w:eastAsia="方正隶书简体" w:hint="eastAsia"/>
          <w:sz w:val="36"/>
          <w:szCs w:val="36"/>
        </w:rPr>
      </w:pPr>
      <w:r>
        <w:rPr>
          <w:rFonts w:eastAsia="方正隶书简体" w:hint="eastAsia"/>
          <w:b/>
          <w:sz w:val="36"/>
          <w:szCs w:val="36"/>
        </w:rPr>
        <w:t xml:space="preserve"> </w:t>
      </w:r>
      <w:r>
        <w:rPr>
          <w:rFonts w:ascii="宋体" w:hAnsi="宋体" w:hint="eastAsia"/>
          <w:noProof/>
          <w:sz w:val="28"/>
          <w:szCs w:val="28"/>
        </w:rPr>
        <w:pict>
          <v:line id="_x0000_s2199" style="position:absolute;left:0;text-align:left;z-index:251682816;mso-position-horizontal-relative:text;mso-position-vertical-relative:text" from="154.7pt,41.75pt" to="342pt,41.75pt"/>
        </w:pict>
      </w:r>
      <w:r>
        <w:rPr>
          <w:rFonts w:ascii="宋体" w:hAnsi="宋体" w:hint="eastAsia"/>
          <w:noProof/>
          <w:sz w:val="28"/>
          <w:szCs w:val="28"/>
        </w:rPr>
        <w:pict>
          <v:line id="_x0000_s2197" style="position:absolute;left:0;text-align:left;z-index:251680768;mso-position-horizontal-relative:text;mso-position-vertical-relative:text" from="27pt,28.25pt" to="165.1pt,28.25pt"/>
        </w:pict>
      </w:r>
      <w:r>
        <w:rPr>
          <w:rFonts w:ascii="宋体" w:hAnsi="宋体" w:hint="eastAsia"/>
          <w:noProof/>
          <w:sz w:val="28"/>
          <w:szCs w:val="28"/>
        </w:rPr>
        <w:pict>
          <v:line id="_x0000_s2198" style="position:absolute;left:0;text-align:left;flip:x;z-index:251681792;mso-position-horizontal-relative:text;mso-position-vertical-relative:text" from="155pt,28.4pt" to="164.9pt,41.3pt"/>
        </w:pict>
      </w:r>
      <w:r>
        <w:rPr>
          <w:rFonts w:ascii="宋体" w:hAnsi="宋体" w:hint="eastAsia"/>
          <w:noProof/>
          <w:sz w:val="28"/>
          <w:szCs w:val="28"/>
        </w:rPr>
        <w:pict>
          <v:line id="_x0000_s2202" style="position:absolute;left:0;text-align:left;z-index:251685888;mso-position-horizontal-relative:text;mso-position-vertical-relative:text" from="154.7pt,41.75pt" to="342pt,41.75pt"/>
        </w:pict>
      </w:r>
      <w:r>
        <w:rPr>
          <w:rFonts w:ascii="宋体" w:hAnsi="宋体" w:hint="eastAsia"/>
          <w:noProof/>
          <w:sz w:val="28"/>
          <w:szCs w:val="28"/>
        </w:rPr>
        <w:pict>
          <v:line id="_x0000_s2200" style="position:absolute;left:0;text-align:left;z-index:251683840;mso-position-horizontal-relative:text;mso-position-vertical-relative:text" from="27pt,28.25pt" to="165.1pt,28.25pt"/>
        </w:pict>
      </w:r>
      <w:r>
        <w:rPr>
          <w:rFonts w:ascii="宋体" w:hAnsi="宋体" w:hint="eastAsia"/>
          <w:noProof/>
          <w:sz w:val="28"/>
          <w:szCs w:val="28"/>
        </w:rPr>
        <w:pict>
          <v:line id="_x0000_s2201" style="position:absolute;left:0;text-align:left;flip:x;z-index:251684864;mso-position-horizontal-relative:text;mso-position-vertical-relative:text" from="155pt,28.4pt" to="164.9pt,41.3pt"/>
        </w:pict>
      </w:r>
      <w:r>
        <w:rPr>
          <w:rFonts w:eastAsia="方正隶书简体" w:hint="eastAsia"/>
          <w:b/>
          <w:sz w:val="36"/>
          <w:szCs w:val="36"/>
        </w:rPr>
        <w:t>复习课时</w:t>
      </w:r>
      <w:r w:rsidRPr="00E82DF5">
        <w:rPr>
          <w:rFonts w:eastAsia="方正隶书简体"/>
          <w:b/>
          <w:sz w:val="36"/>
          <w:szCs w:val="36"/>
        </w:rPr>
        <w:t xml:space="preserve"> </w:t>
      </w:r>
      <w:r>
        <w:rPr>
          <w:rFonts w:eastAsia="方正隶书简体"/>
          <w:sz w:val="36"/>
          <w:szCs w:val="36"/>
        </w:rPr>
        <w:t xml:space="preserve"> </w:t>
      </w:r>
      <w:r w:rsidRPr="00BA08B8">
        <w:rPr>
          <w:rFonts w:eastAsia="方正隶书简体"/>
          <w:sz w:val="36"/>
          <w:szCs w:val="36"/>
        </w:rPr>
        <w:t xml:space="preserve">  </w:t>
      </w:r>
      <w:r>
        <w:rPr>
          <w:rFonts w:eastAsia="方正隶书简体"/>
          <w:sz w:val="36"/>
          <w:szCs w:val="36"/>
        </w:rPr>
        <w:t xml:space="preserve">  </w:t>
      </w:r>
      <w:r>
        <w:rPr>
          <w:rFonts w:eastAsia="方正隶书简体" w:hint="eastAsia"/>
          <w:b/>
          <w:position w:val="-30"/>
          <w:sz w:val="36"/>
          <w:szCs w:val="36"/>
        </w:rPr>
        <w:t>Module 7</w:t>
      </w:r>
      <w:r w:rsidRPr="00CE5B14">
        <w:rPr>
          <w:rFonts w:eastAsia="方正隶书简体"/>
          <w:b/>
          <w:position w:val="-30"/>
          <w:sz w:val="36"/>
          <w:szCs w:val="36"/>
        </w:rPr>
        <w:t xml:space="preserve"> </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sidRPr="009418F6">
        <w:rPr>
          <w:rFonts w:ascii="方正隶书简体" w:eastAsia="方正隶书简体" w:hint="eastAsia"/>
          <w:b/>
          <w:noProof/>
          <w:spacing w:val="40"/>
          <w:sz w:val="30"/>
          <w:szCs w:val="30"/>
        </w:rPr>
        <w:pict>
          <v:group id="_x0000_s2203" style="position:absolute;left:0;text-align:left;margin-left:.9pt;margin-top:2.9pt;width:170.7pt;height:15pt;z-index:-251629568" coordorigin="698,3713" coordsize="3414,300">
            <v:group id="_x0000_s2204" style="position:absolute;left:698;top:3713;width:3414;height:300" coordorigin="698,2006" coordsize="3414,300">
              <v:oval id="_x0000_s2205" style="position:absolute;left:1400;top:2006;width:300;height:300" fillcolor="black" stroked="f"/>
              <v:line id="_x0000_s2206" style="position:absolute" from="698,2300" to="3942,2300">
                <v:stroke dashstyle="1 1" endcap="round"/>
              </v:line>
              <v:shape id="_x0000_s2207"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08" style="position:absolute;left:3916;top:3791;width:196;height:196">
              <v:stroke dashstyle="1 1" endcap="round"/>
            </v:oval>
            <v:rect id="_x0000_s2209" style="position:absolute;left:3948;top:3929;width:64;height:57" stroked="f"/>
          </v:group>
        </w:pict>
      </w:r>
      <w:r>
        <w:rPr>
          <w:rFonts w:ascii="方正隶书简体" w:eastAsia="方正隶书简体" w:hint="eastAsia"/>
          <w:b/>
          <w:spacing w:val="40"/>
          <w:w w:val="95"/>
          <w:sz w:val="30"/>
          <w:szCs w:val="30"/>
        </w:rPr>
        <w:t>模块</w:t>
      </w:r>
      <w:r w:rsidRPr="00CE5B14">
        <w:rPr>
          <w:rFonts w:ascii="方正隶书简体" w:eastAsia="方正隶书简体" w:hint="eastAsia"/>
          <w:color w:val="FFFFFF"/>
          <w:spacing w:val="40"/>
          <w:w w:val="95"/>
          <w:sz w:val="30"/>
          <w:szCs w:val="30"/>
        </w:rPr>
        <w:t>预</w:t>
      </w:r>
      <w:r>
        <w:rPr>
          <w:rFonts w:ascii="方正隶书简体" w:eastAsia="方正隶书简体" w:hint="eastAsia"/>
          <w:spacing w:val="40"/>
          <w:w w:val="95"/>
          <w:sz w:val="30"/>
          <w:szCs w:val="30"/>
        </w:rPr>
        <w:t>览</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212535" w:rsidRDefault="00070511" w:rsidP="00070511">
      <w:pPr>
        <w:spacing w:line="240" w:lineRule="atLeast"/>
        <w:rPr>
          <w:rFonts w:hint="eastAsia"/>
          <w:sz w:val="20"/>
          <w:szCs w:val="20"/>
        </w:rPr>
      </w:pPr>
      <w:r w:rsidRPr="00807A08">
        <w:rPr>
          <w:rFonts w:hint="eastAsia"/>
          <w:sz w:val="20"/>
          <w:szCs w:val="20"/>
        </w:rPr>
        <w:t>I.</w:t>
      </w:r>
      <w:r w:rsidRPr="00807A08">
        <w:rPr>
          <w:rFonts w:ascii="黑体" w:eastAsia="黑体" w:hint="eastAsia"/>
          <w:sz w:val="20"/>
          <w:szCs w:val="20"/>
        </w:rPr>
        <w:t>重点词汇：</w:t>
      </w:r>
      <w:r>
        <w:rPr>
          <w:rFonts w:hint="eastAsia"/>
          <w:sz w:val="20"/>
          <w:szCs w:val="20"/>
        </w:rPr>
        <w:t xml:space="preserve"> </w:t>
      </w:r>
      <w:r w:rsidRPr="00AB2F05">
        <w:rPr>
          <w:sz w:val="20"/>
          <w:szCs w:val="20"/>
        </w:rPr>
        <w:t>掌握并灵活运用本</w:t>
      </w:r>
      <w:r>
        <w:rPr>
          <w:rFonts w:hint="eastAsia"/>
          <w:sz w:val="20"/>
          <w:szCs w:val="20"/>
        </w:rPr>
        <w:t>模块</w:t>
      </w:r>
      <w:r w:rsidRPr="00AB2F05">
        <w:rPr>
          <w:sz w:val="20"/>
          <w:szCs w:val="20"/>
        </w:rPr>
        <w:t>词汇表中的黑体单词和重点短语。</w:t>
      </w:r>
    </w:p>
    <w:p w:rsidR="00070511" w:rsidRPr="00973745" w:rsidRDefault="00070511" w:rsidP="00070511">
      <w:pPr>
        <w:spacing w:line="240" w:lineRule="atLeast"/>
        <w:rPr>
          <w:rFonts w:hint="eastAsia"/>
          <w:sz w:val="20"/>
          <w:szCs w:val="20"/>
        </w:rPr>
      </w:pPr>
      <w:r w:rsidRPr="00807A08">
        <w:rPr>
          <w:rFonts w:hint="eastAsia"/>
          <w:sz w:val="20"/>
          <w:szCs w:val="20"/>
        </w:rPr>
        <w:t>II.</w:t>
      </w:r>
      <w:r w:rsidRPr="00807A08">
        <w:rPr>
          <w:rFonts w:ascii="黑体" w:eastAsia="黑体" w:hint="eastAsia"/>
          <w:sz w:val="20"/>
          <w:szCs w:val="20"/>
        </w:rPr>
        <w:t>重点</w:t>
      </w:r>
      <w:r>
        <w:rPr>
          <w:rFonts w:ascii="黑体" w:eastAsia="黑体" w:hint="eastAsia"/>
          <w:sz w:val="20"/>
          <w:szCs w:val="20"/>
        </w:rPr>
        <w:t>语法:</w:t>
      </w:r>
      <w:r>
        <w:rPr>
          <w:rFonts w:hint="eastAsia"/>
          <w:sz w:val="20"/>
          <w:szCs w:val="20"/>
        </w:rPr>
        <w:t xml:space="preserve"> </w:t>
      </w:r>
      <w:r>
        <w:rPr>
          <w:rFonts w:hint="eastAsia"/>
          <w:sz w:val="20"/>
          <w:szCs w:val="20"/>
        </w:rPr>
        <w:t>复习一般现在时的肯定、否定形式。</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ascii="方正隶书简体" w:eastAsia="方正隶书简体" w:hint="eastAsia"/>
          <w:noProof/>
          <w:spacing w:val="40"/>
          <w:sz w:val="30"/>
          <w:szCs w:val="30"/>
        </w:rPr>
        <w:pict>
          <v:group id="_x0000_s2210" style="position:absolute;left:0;text-align:left;margin-left:.9pt;margin-top:2.9pt;width:170.7pt;height:15pt;z-index:-251628544" coordorigin="698,3713" coordsize="3414,300">
            <v:group id="_x0000_s2211" style="position:absolute;left:698;top:3713;width:3414;height:300" coordorigin="698,2006" coordsize="3414,300">
              <v:oval id="_x0000_s2212" style="position:absolute;left:1400;top:2006;width:300;height:300" fillcolor="black" stroked="f"/>
              <v:line id="_x0000_s2213" style="position:absolute" from="698,2300" to="3942,2300">
                <v:stroke dashstyle="1 1" endcap="round"/>
              </v:line>
              <v:shape id="_x0000_s2214"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15" style="position:absolute;left:3916;top:3791;width:196;height:196">
              <v:stroke dashstyle="1 1" endcap="round"/>
            </v:oval>
            <v:rect id="_x0000_s2216" style="position:absolute;left:3948;top:3929;width:64;height:57" stroked="f"/>
          </v:group>
        </w:pict>
      </w:r>
      <w:r w:rsidRPr="00CE5B14">
        <w:rPr>
          <w:rFonts w:ascii="方正隶书简体" w:eastAsia="方正隶书简体" w:hint="eastAsia"/>
          <w:b/>
          <w:spacing w:val="40"/>
          <w:w w:val="95"/>
          <w:sz w:val="30"/>
          <w:szCs w:val="30"/>
        </w:rPr>
        <w:t>厚积</w:t>
      </w:r>
      <w:r w:rsidRPr="00CE5B14">
        <w:rPr>
          <w:rFonts w:ascii="方正隶书简体" w:eastAsia="方正隶书简体" w:hint="eastAsia"/>
          <w:b/>
          <w:color w:val="FFFFFF"/>
          <w:spacing w:val="40"/>
          <w:w w:val="95"/>
          <w:sz w:val="30"/>
          <w:szCs w:val="30"/>
        </w:rPr>
        <w:t>薄</w:t>
      </w:r>
      <w:r w:rsidRPr="00CE5B14">
        <w:rPr>
          <w:rFonts w:ascii="方正隶书简体" w:eastAsia="方正隶书简体" w:hint="eastAsia"/>
          <w:b/>
          <w:spacing w:val="40"/>
          <w:w w:val="95"/>
          <w:sz w:val="30"/>
          <w:szCs w:val="30"/>
        </w:rPr>
        <w:t>发</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Pr="00E23708" w:rsidRDefault="00070511" w:rsidP="00070511">
      <w:pPr>
        <w:rPr>
          <w:rFonts w:ascii="黑体" w:eastAsia="黑体" w:hint="eastAsia"/>
          <w:sz w:val="20"/>
          <w:szCs w:val="20"/>
        </w:rPr>
      </w:pPr>
      <w:r w:rsidRPr="00E23708">
        <w:rPr>
          <w:rFonts w:hint="eastAsia"/>
          <w:sz w:val="20"/>
          <w:szCs w:val="20"/>
        </w:rPr>
        <w:t xml:space="preserve"> I</w:t>
      </w:r>
      <w:r w:rsidRPr="00E23708">
        <w:rPr>
          <w:sz w:val="20"/>
          <w:szCs w:val="20"/>
        </w:rPr>
        <w:t>．</w:t>
      </w:r>
      <w:r w:rsidRPr="00E23708">
        <w:rPr>
          <w:rFonts w:ascii="黑体" w:eastAsia="黑体" w:hint="eastAsia"/>
          <w:sz w:val="20"/>
          <w:szCs w:val="20"/>
        </w:rPr>
        <w:t>根据句子意思及首字母提示完成单词。</w:t>
      </w:r>
    </w:p>
    <w:p w:rsidR="00070511" w:rsidRPr="00E23708" w:rsidRDefault="00070511" w:rsidP="00070511">
      <w:pPr>
        <w:rPr>
          <w:rFonts w:hint="eastAsia"/>
          <w:sz w:val="20"/>
          <w:szCs w:val="20"/>
        </w:rPr>
      </w:pPr>
      <w:r>
        <w:rPr>
          <w:rFonts w:hint="eastAsia"/>
          <w:sz w:val="20"/>
          <w:szCs w:val="20"/>
        </w:rPr>
        <w:t xml:space="preserve">1. </w:t>
      </w:r>
      <w:r w:rsidRPr="00E23708">
        <w:rPr>
          <w:rFonts w:hint="eastAsia"/>
          <w:sz w:val="20"/>
          <w:szCs w:val="20"/>
        </w:rPr>
        <w:t>What</w:t>
      </w:r>
      <w:r w:rsidRPr="00E23708">
        <w:rPr>
          <w:sz w:val="20"/>
          <w:szCs w:val="20"/>
        </w:rPr>
        <w:t>’</w:t>
      </w:r>
      <w:r w:rsidRPr="00E23708">
        <w:rPr>
          <w:rFonts w:hint="eastAsia"/>
          <w:sz w:val="20"/>
          <w:szCs w:val="20"/>
        </w:rPr>
        <w:t>s the time</w:t>
      </w:r>
      <w:r>
        <w:rPr>
          <w:rFonts w:hint="eastAsia"/>
          <w:sz w:val="20"/>
          <w:szCs w:val="20"/>
        </w:rPr>
        <w:t xml:space="preserve"> by your watch</w:t>
      </w:r>
      <w:r w:rsidRPr="00E23708">
        <w:rPr>
          <w:rFonts w:hint="eastAsia"/>
          <w:sz w:val="20"/>
          <w:szCs w:val="20"/>
        </w:rPr>
        <w:t xml:space="preserve">? </w:t>
      </w:r>
      <w:r w:rsidRPr="00E23708">
        <w:rPr>
          <w:sz w:val="20"/>
          <w:szCs w:val="20"/>
        </w:rPr>
        <w:t>–</w:t>
      </w:r>
      <w:r w:rsidRPr="00E23708">
        <w:rPr>
          <w:rFonts w:hint="eastAsia"/>
          <w:sz w:val="20"/>
          <w:szCs w:val="20"/>
        </w:rPr>
        <w:t xml:space="preserve"> It</w:t>
      </w:r>
      <w:r w:rsidRPr="00E23708">
        <w:rPr>
          <w:sz w:val="20"/>
          <w:szCs w:val="20"/>
        </w:rPr>
        <w:t>’</w:t>
      </w:r>
      <w:r w:rsidRPr="00E23708">
        <w:rPr>
          <w:rFonts w:hint="eastAsia"/>
          <w:sz w:val="20"/>
          <w:szCs w:val="20"/>
        </w:rPr>
        <w:t>s h_____ past seven.</w:t>
      </w:r>
    </w:p>
    <w:p w:rsidR="00070511" w:rsidRPr="00E23708" w:rsidRDefault="00070511" w:rsidP="00070511">
      <w:pPr>
        <w:rPr>
          <w:rFonts w:hint="eastAsia"/>
          <w:sz w:val="20"/>
          <w:szCs w:val="20"/>
        </w:rPr>
      </w:pPr>
      <w:r>
        <w:rPr>
          <w:rFonts w:hint="eastAsia"/>
          <w:sz w:val="20"/>
          <w:szCs w:val="20"/>
        </w:rPr>
        <w:t xml:space="preserve">2. </w:t>
      </w:r>
      <w:r w:rsidRPr="00E23708">
        <w:rPr>
          <w:sz w:val="20"/>
          <w:szCs w:val="20"/>
        </w:rPr>
        <w:t>I</w:t>
      </w:r>
      <w:r w:rsidRPr="00E23708">
        <w:rPr>
          <w:rFonts w:hint="eastAsia"/>
          <w:sz w:val="20"/>
          <w:szCs w:val="20"/>
        </w:rPr>
        <w:t xml:space="preserve"> usually g ____ up at 6 o</w:t>
      </w:r>
      <w:r w:rsidRPr="00E23708">
        <w:rPr>
          <w:sz w:val="20"/>
          <w:szCs w:val="20"/>
        </w:rPr>
        <w:t>’</w:t>
      </w:r>
      <w:r w:rsidRPr="00E23708">
        <w:rPr>
          <w:rFonts w:hint="eastAsia"/>
          <w:sz w:val="20"/>
          <w:szCs w:val="20"/>
        </w:rPr>
        <w:t>clock in the morning.</w:t>
      </w:r>
    </w:p>
    <w:p w:rsidR="00070511" w:rsidRPr="00E23708" w:rsidRDefault="00070511" w:rsidP="00070511">
      <w:pPr>
        <w:rPr>
          <w:rFonts w:hint="eastAsia"/>
          <w:sz w:val="20"/>
          <w:szCs w:val="20"/>
        </w:rPr>
      </w:pPr>
      <w:r>
        <w:rPr>
          <w:rFonts w:hint="eastAsia"/>
          <w:sz w:val="20"/>
          <w:szCs w:val="20"/>
        </w:rPr>
        <w:t>3. -</w:t>
      </w:r>
      <w:r w:rsidRPr="00E23708">
        <w:rPr>
          <w:rFonts w:hint="eastAsia"/>
          <w:sz w:val="20"/>
          <w:szCs w:val="20"/>
        </w:rPr>
        <w:t xml:space="preserve">- What is your f_______ lesson? </w:t>
      </w:r>
      <w:r>
        <w:rPr>
          <w:rFonts w:hint="eastAsia"/>
          <w:sz w:val="20"/>
          <w:szCs w:val="20"/>
        </w:rPr>
        <w:t>--</w:t>
      </w:r>
      <w:r w:rsidRPr="00E23708">
        <w:rPr>
          <w:rFonts w:hint="eastAsia"/>
          <w:sz w:val="20"/>
          <w:szCs w:val="20"/>
        </w:rPr>
        <w:t xml:space="preserve"> Maths.</w:t>
      </w:r>
    </w:p>
    <w:p w:rsidR="00070511" w:rsidRPr="00E23708" w:rsidRDefault="00070511" w:rsidP="00070511">
      <w:pPr>
        <w:rPr>
          <w:rFonts w:hint="eastAsia"/>
          <w:sz w:val="20"/>
          <w:szCs w:val="20"/>
        </w:rPr>
      </w:pPr>
      <w:r>
        <w:rPr>
          <w:rFonts w:hint="eastAsia"/>
          <w:sz w:val="20"/>
          <w:szCs w:val="20"/>
        </w:rPr>
        <w:t xml:space="preserve">4. </w:t>
      </w:r>
      <w:r w:rsidRPr="00E23708">
        <w:rPr>
          <w:sz w:val="20"/>
          <w:szCs w:val="20"/>
        </w:rPr>
        <w:t>I</w:t>
      </w:r>
      <w:r w:rsidRPr="00E23708">
        <w:rPr>
          <w:rFonts w:hint="eastAsia"/>
          <w:sz w:val="20"/>
          <w:szCs w:val="20"/>
        </w:rPr>
        <w:t xml:space="preserve"> like English very much , what a _____ you?</w:t>
      </w:r>
    </w:p>
    <w:p w:rsidR="00070511" w:rsidRPr="00E23708" w:rsidRDefault="00070511" w:rsidP="00070511">
      <w:pPr>
        <w:rPr>
          <w:rFonts w:hint="eastAsia"/>
          <w:sz w:val="20"/>
          <w:szCs w:val="20"/>
        </w:rPr>
      </w:pPr>
      <w:r>
        <w:rPr>
          <w:rFonts w:hint="eastAsia"/>
          <w:sz w:val="20"/>
          <w:szCs w:val="20"/>
        </w:rPr>
        <w:t xml:space="preserve">5. -- When is your English lesson?  -- I ____ </w:t>
      </w:r>
      <w:r w:rsidRPr="00E23708">
        <w:rPr>
          <w:rFonts w:hint="eastAsia"/>
          <w:sz w:val="20"/>
          <w:szCs w:val="20"/>
        </w:rPr>
        <w:t>at seven o</w:t>
      </w:r>
      <w:r w:rsidRPr="00E23708">
        <w:rPr>
          <w:sz w:val="20"/>
          <w:szCs w:val="20"/>
        </w:rPr>
        <w:t>’</w:t>
      </w:r>
      <w:r w:rsidRPr="00E23708">
        <w:rPr>
          <w:rFonts w:hint="eastAsia"/>
          <w:sz w:val="20"/>
          <w:szCs w:val="20"/>
        </w:rPr>
        <w:t>clock.</w:t>
      </w:r>
    </w:p>
    <w:p w:rsidR="00070511" w:rsidRPr="00DD42F3" w:rsidRDefault="00070511" w:rsidP="00070511">
      <w:pPr>
        <w:rPr>
          <w:rFonts w:eastAsia="黑体"/>
          <w:sz w:val="20"/>
          <w:szCs w:val="20"/>
        </w:rPr>
      </w:pPr>
      <w:r w:rsidRPr="00807A08">
        <w:rPr>
          <w:rFonts w:hint="eastAsia"/>
          <w:sz w:val="20"/>
          <w:szCs w:val="20"/>
        </w:rPr>
        <w:t>II.</w:t>
      </w:r>
      <w:r>
        <w:rPr>
          <w:rFonts w:hint="eastAsia"/>
          <w:sz w:val="20"/>
          <w:szCs w:val="20"/>
        </w:rPr>
        <w:t xml:space="preserve"> </w:t>
      </w:r>
      <w:r w:rsidRPr="00DD42F3">
        <w:rPr>
          <w:rFonts w:eastAsia="黑体"/>
          <w:sz w:val="20"/>
          <w:szCs w:val="20"/>
        </w:rPr>
        <w:t>按要求完成改写后的句子。</w:t>
      </w:r>
    </w:p>
    <w:p w:rsidR="00070511" w:rsidRPr="00DD42F3" w:rsidRDefault="00070511" w:rsidP="00070511">
      <w:pPr>
        <w:rPr>
          <w:rFonts w:hint="eastAsia"/>
          <w:sz w:val="20"/>
          <w:szCs w:val="20"/>
        </w:rPr>
      </w:pPr>
      <w:r>
        <w:rPr>
          <w:rFonts w:hint="eastAsia"/>
          <w:sz w:val="20"/>
          <w:szCs w:val="20"/>
        </w:rPr>
        <w:t xml:space="preserve">1. </w:t>
      </w:r>
      <w:r w:rsidRPr="00DD42F3">
        <w:rPr>
          <w:rFonts w:hint="eastAsia"/>
          <w:sz w:val="20"/>
          <w:szCs w:val="20"/>
        </w:rPr>
        <w:t xml:space="preserve">My father likes swimming. </w:t>
      </w:r>
      <w:r w:rsidRPr="00DD42F3">
        <w:rPr>
          <w:sz w:val="20"/>
          <w:szCs w:val="20"/>
        </w:rPr>
        <w:t>I</w:t>
      </w:r>
      <w:r w:rsidRPr="00DD42F3">
        <w:rPr>
          <w:rFonts w:hint="eastAsia"/>
          <w:sz w:val="20"/>
          <w:szCs w:val="20"/>
        </w:rPr>
        <w:t xml:space="preserve"> don</w:t>
      </w:r>
      <w:r w:rsidRPr="00DD42F3">
        <w:rPr>
          <w:sz w:val="20"/>
          <w:szCs w:val="20"/>
        </w:rPr>
        <w:t>’</w:t>
      </w:r>
      <w:r w:rsidRPr="00DD42F3">
        <w:rPr>
          <w:rFonts w:hint="eastAsia"/>
          <w:sz w:val="20"/>
          <w:szCs w:val="20"/>
        </w:rPr>
        <w:t>t like it.(</w:t>
      </w:r>
      <w:r w:rsidRPr="00DD42F3">
        <w:rPr>
          <w:rFonts w:hint="eastAsia"/>
          <w:sz w:val="20"/>
          <w:szCs w:val="20"/>
        </w:rPr>
        <w:t>选择</w:t>
      </w:r>
      <w:r w:rsidRPr="00DD42F3">
        <w:rPr>
          <w:rFonts w:hint="eastAsia"/>
          <w:sz w:val="20"/>
          <w:szCs w:val="20"/>
        </w:rPr>
        <w:t>but</w:t>
      </w:r>
      <w:r w:rsidRPr="00DD42F3">
        <w:rPr>
          <w:rFonts w:hint="eastAsia"/>
          <w:sz w:val="20"/>
          <w:szCs w:val="20"/>
        </w:rPr>
        <w:t>或</w:t>
      </w:r>
      <w:r w:rsidRPr="00DD42F3">
        <w:rPr>
          <w:rFonts w:hint="eastAsia"/>
          <w:sz w:val="20"/>
          <w:szCs w:val="20"/>
        </w:rPr>
        <w:t>and</w:t>
      </w:r>
      <w:r w:rsidRPr="00DD42F3">
        <w:rPr>
          <w:rFonts w:hint="eastAsia"/>
          <w:sz w:val="20"/>
          <w:szCs w:val="20"/>
        </w:rPr>
        <w:t>连接句子</w:t>
      </w:r>
      <w:r w:rsidRPr="00DD42F3">
        <w:rPr>
          <w:rFonts w:hint="eastAsia"/>
          <w:sz w:val="20"/>
          <w:szCs w:val="20"/>
        </w:rPr>
        <w:t>)</w:t>
      </w:r>
    </w:p>
    <w:p w:rsidR="00070511" w:rsidRPr="00DD42F3" w:rsidRDefault="00070511" w:rsidP="00070511">
      <w:pPr>
        <w:ind w:firstLineChars="100" w:firstLine="200"/>
        <w:rPr>
          <w:rFonts w:hint="eastAsia"/>
          <w:sz w:val="20"/>
          <w:szCs w:val="20"/>
        </w:rPr>
      </w:pPr>
      <w:r w:rsidRPr="00DD42F3">
        <w:rPr>
          <w:rFonts w:hint="eastAsia"/>
          <w:sz w:val="20"/>
          <w:szCs w:val="20"/>
        </w:rPr>
        <w:t xml:space="preserve">My </w:t>
      </w:r>
      <w:r w:rsidRPr="00DD42F3">
        <w:rPr>
          <w:sz w:val="20"/>
          <w:szCs w:val="20"/>
        </w:rPr>
        <w:t>father</w:t>
      </w:r>
      <w:r w:rsidRPr="00DD42F3">
        <w:rPr>
          <w:rFonts w:hint="eastAsia"/>
          <w:sz w:val="20"/>
          <w:szCs w:val="20"/>
        </w:rPr>
        <w:t xml:space="preserve"> likes swimming ______ </w:t>
      </w:r>
      <w:r w:rsidRPr="00DD42F3">
        <w:rPr>
          <w:sz w:val="20"/>
          <w:szCs w:val="20"/>
        </w:rPr>
        <w:t>I</w:t>
      </w:r>
      <w:r w:rsidRPr="00DD42F3">
        <w:rPr>
          <w:rFonts w:hint="eastAsia"/>
          <w:sz w:val="20"/>
          <w:szCs w:val="20"/>
        </w:rPr>
        <w:t xml:space="preserve"> don</w:t>
      </w:r>
      <w:r w:rsidRPr="00DD42F3">
        <w:rPr>
          <w:sz w:val="20"/>
          <w:szCs w:val="20"/>
        </w:rPr>
        <w:t>’</w:t>
      </w:r>
      <w:r w:rsidRPr="00DD42F3">
        <w:rPr>
          <w:rFonts w:hint="eastAsia"/>
          <w:sz w:val="20"/>
          <w:szCs w:val="20"/>
        </w:rPr>
        <w:t xml:space="preserve">t like it at all. </w:t>
      </w:r>
    </w:p>
    <w:p w:rsidR="00070511" w:rsidRPr="00746C5A" w:rsidRDefault="00070511" w:rsidP="00070511">
      <w:pPr>
        <w:rPr>
          <w:rFonts w:hint="eastAsia"/>
          <w:sz w:val="20"/>
          <w:szCs w:val="20"/>
        </w:rPr>
      </w:pPr>
      <w:r w:rsidRPr="00746C5A">
        <w:rPr>
          <w:rFonts w:hint="eastAsia"/>
          <w:sz w:val="20"/>
          <w:szCs w:val="20"/>
        </w:rPr>
        <w:t xml:space="preserve">2. </w:t>
      </w:r>
      <w:r>
        <w:rPr>
          <w:rFonts w:hint="eastAsia"/>
          <w:sz w:val="20"/>
          <w:szCs w:val="20"/>
        </w:rPr>
        <w:t xml:space="preserve">He </w:t>
      </w:r>
      <w:r w:rsidRPr="00746C5A">
        <w:rPr>
          <w:rFonts w:hint="eastAsia"/>
          <w:sz w:val="20"/>
          <w:szCs w:val="20"/>
        </w:rPr>
        <w:t>do</w:t>
      </w:r>
      <w:r>
        <w:rPr>
          <w:rFonts w:hint="eastAsia"/>
          <w:sz w:val="20"/>
          <w:szCs w:val="20"/>
        </w:rPr>
        <w:t>es his</w:t>
      </w:r>
      <w:r w:rsidRPr="00746C5A">
        <w:rPr>
          <w:rFonts w:hint="eastAsia"/>
          <w:sz w:val="20"/>
          <w:szCs w:val="20"/>
        </w:rPr>
        <w:t xml:space="preserve"> homework at home in the evening. (</w:t>
      </w:r>
      <w:r w:rsidRPr="00746C5A">
        <w:rPr>
          <w:rFonts w:hint="eastAsia"/>
          <w:sz w:val="20"/>
          <w:szCs w:val="20"/>
        </w:rPr>
        <w:t>改为否定句</w:t>
      </w:r>
      <w:r w:rsidRPr="00746C5A">
        <w:rPr>
          <w:rFonts w:hint="eastAsia"/>
          <w:sz w:val="20"/>
          <w:szCs w:val="20"/>
        </w:rPr>
        <w:t>)</w:t>
      </w:r>
    </w:p>
    <w:p w:rsidR="00070511" w:rsidRPr="00746C5A" w:rsidRDefault="00070511" w:rsidP="00070511">
      <w:pPr>
        <w:ind w:firstLineChars="100" w:firstLine="200"/>
        <w:rPr>
          <w:rFonts w:hint="eastAsia"/>
          <w:sz w:val="20"/>
          <w:szCs w:val="20"/>
        </w:rPr>
      </w:pPr>
      <w:r>
        <w:rPr>
          <w:rFonts w:hint="eastAsia"/>
          <w:sz w:val="20"/>
          <w:szCs w:val="20"/>
        </w:rPr>
        <w:t>He _____  _______ his</w:t>
      </w:r>
      <w:r w:rsidRPr="00746C5A">
        <w:rPr>
          <w:rFonts w:hint="eastAsia"/>
          <w:sz w:val="20"/>
          <w:szCs w:val="20"/>
        </w:rPr>
        <w:t xml:space="preserve"> homework in the evening. </w:t>
      </w:r>
    </w:p>
    <w:p w:rsidR="00070511" w:rsidRDefault="00070511" w:rsidP="00070511">
      <w:pPr>
        <w:rPr>
          <w:rFonts w:hint="eastAsia"/>
          <w:sz w:val="20"/>
          <w:szCs w:val="20"/>
        </w:rPr>
      </w:pPr>
      <w:r>
        <w:rPr>
          <w:rFonts w:hint="eastAsia"/>
          <w:sz w:val="20"/>
          <w:szCs w:val="20"/>
        </w:rPr>
        <w:lastRenderedPageBreak/>
        <w:t>3. What</w:t>
      </w:r>
      <w:r>
        <w:rPr>
          <w:rFonts w:ascii="宋体" w:hAnsi="宋体" w:hint="eastAsia"/>
          <w:sz w:val="20"/>
          <w:szCs w:val="20"/>
        </w:rPr>
        <w:t>'</w:t>
      </w:r>
      <w:r>
        <w:rPr>
          <w:rFonts w:hint="eastAsia"/>
          <w:sz w:val="20"/>
          <w:szCs w:val="20"/>
        </w:rPr>
        <w:t xml:space="preserve">s the time? </w:t>
      </w:r>
      <w:r>
        <w:rPr>
          <w:rFonts w:hint="eastAsia"/>
          <w:sz w:val="20"/>
          <w:szCs w:val="20"/>
        </w:rPr>
        <w:t>（改为同义句）</w:t>
      </w:r>
    </w:p>
    <w:p w:rsidR="00070511" w:rsidRDefault="00070511" w:rsidP="00070511">
      <w:pPr>
        <w:rPr>
          <w:sz w:val="20"/>
          <w:szCs w:val="20"/>
        </w:rPr>
      </w:pPr>
      <w:r>
        <w:rPr>
          <w:rFonts w:hint="eastAsia"/>
          <w:sz w:val="20"/>
          <w:szCs w:val="20"/>
        </w:rPr>
        <w:t xml:space="preserve">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w:t>
      </w:r>
      <w:r>
        <w:rPr>
          <w:sz w:val="20"/>
          <w:szCs w:val="20"/>
        </w:rPr>
        <w:t>is it?</w:t>
      </w:r>
    </w:p>
    <w:p w:rsidR="00070511" w:rsidRDefault="00070511" w:rsidP="00070511">
      <w:pPr>
        <w:rPr>
          <w:rFonts w:hint="eastAsia"/>
        </w:rPr>
      </w:pPr>
      <w:r>
        <w:rPr>
          <w:rFonts w:hint="eastAsia"/>
          <w:sz w:val="20"/>
          <w:szCs w:val="20"/>
        </w:rPr>
        <w:t xml:space="preserve">4. School is over at twelve </w:t>
      </w:r>
      <w:r w:rsidRPr="00A71AC6">
        <w:t>o'clock</w:t>
      </w:r>
      <w:r>
        <w:rPr>
          <w:rFonts w:hint="eastAsia"/>
        </w:rPr>
        <w:t xml:space="preserve">. </w:t>
      </w:r>
      <w:r>
        <w:rPr>
          <w:rFonts w:hint="eastAsia"/>
        </w:rPr>
        <w:t>（改为同义句）</w:t>
      </w:r>
    </w:p>
    <w:p w:rsidR="00070511" w:rsidRPr="00322AEC" w:rsidRDefault="00070511" w:rsidP="00070511">
      <w:pPr>
        <w:rPr>
          <w:rFonts w:hint="eastAsia"/>
          <w:sz w:val="20"/>
          <w:szCs w:val="20"/>
        </w:rPr>
      </w:pPr>
      <w:r>
        <w:rPr>
          <w:rFonts w:hint="eastAsia"/>
        </w:rPr>
        <w:t xml:space="preserve"> School </w:t>
      </w:r>
      <w:r>
        <w:rPr>
          <w:rFonts w:hint="eastAsia"/>
          <w:u w:val="single"/>
        </w:rPr>
        <w:t xml:space="preserve">        </w:t>
      </w:r>
      <w:r>
        <w:rPr>
          <w:rFonts w:hint="eastAsia"/>
        </w:rPr>
        <w:t xml:space="preserve"> at </w:t>
      </w:r>
      <w:r>
        <w:rPr>
          <w:rFonts w:hint="eastAsia"/>
          <w:sz w:val="20"/>
          <w:szCs w:val="20"/>
        </w:rPr>
        <w:t xml:space="preserve">twelve </w:t>
      </w:r>
      <w:r w:rsidRPr="00A71AC6">
        <w:t>o'clock</w:t>
      </w:r>
      <w:r>
        <w:rPr>
          <w:rFonts w:hint="eastAsia"/>
        </w:rPr>
        <w:t xml:space="preserve">. </w:t>
      </w:r>
    </w:p>
    <w:p w:rsidR="00070511" w:rsidRDefault="00070511" w:rsidP="00070511">
      <w:pPr>
        <w:rPr>
          <w:rFonts w:hint="eastAsia"/>
          <w:sz w:val="20"/>
          <w:szCs w:val="20"/>
        </w:rPr>
      </w:pPr>
      <w:r>
        <w:rPr>
          <w:sz w:val="20"/>
          <w:szCs w:val="20"/>
        </w:rPr>
        <w:fldChar w:fldCharType="begin"/>
      </w:r>
      <w:r>
        <w:rPr>
          <w:sz w:val="20"/>
          <w:szCs w:val="20"/>
        </w:rPr>
        <w:instrText xml:space="preserve"> </w:instrText>
      </w:r>
      <w:r>
        <w:rPr>
          <w:rFonts w:hint="eastAsia"/>
          <w:sz w:val="20"/>
          <w:szCs w:val="20"/>
        </w:rPr>
        <w:instrText>= 3 \* ROMAN</w:instrText>
      </w:r>
      <w:r>
        <w:rPr>
          <w:sz w:val="20"/>
          <w:szCs w:val="20"/>
        </w:rPr>
        <w:instrText xml:space="preserve"> </w:instrText>
      </w:r>
      <w:r>
        <w:rPr>
          <w:sz w:val="20"/>
          <w:szCs w:val="20"/>
        </w:rPr>
        <w:fldChar w:fldCharType="separate"/>
      </w:r>
      <w:r>
        <w:rPr>
          <w:noProof/>
          <w:sz w:val="20"/>
          <w:szCs w:val="20"/>
        </w:rPr>
        <w:t>III</w:t>
      </w:r>
      <w:r>
        <w:rPr>
          <w:sz w:val="20"/>
          <w:szCs w:val="20"/>
        </w:rPr>
        <w:fldChar w:fldCharType="end"/>
      </w:r>
      <w:r>
        <w:rPr>
          <w:rFonts w:hint="eastAsia"/>
          <w:sz w:val="20"/>
          <w:szCs w:val="20"/>
        </w:rPr>
        <w:t xml:space="preserve">. </w:t>
      </w:r>
      <w:r>
        <w:rPr>
          <w:rFonts w:hint="eastAsia"/>
          <w:sz w:val="20"/>
          <w:szCs w:val="20"/>
        </w:rPr>
        <w:t>根据汉语意思完成英语句子。</w:t>
      </w:r>
    </w:p>
    <w:p w:rsidR="00070511" w:rsidRDefault="00070511" w:rsidP="00070511">
      <w:pPr>
        <w:rPr>
          <w:rFonts w:hint="eastAsia"/>
          <w:sz w:val="20"/>
          <w:szCs w:val="20"/>
        </w:rPr>
      </w:pPr>
      <w:r>
        <w:rPr>
          <w:rFonts w:hint="eastAsia"/>
          <w:sz w:val="20"/>
          <w:szCs w:val="20"/>
        </w:rPr>
        <w:t xml:space="preserve">1. </w:t>
      </w:r>
      <w:r>
        <w:rPr>
          <w:rFonts w:hint="eastAsia"/>
          <w:sz w:val="20"/>
          <w:szCs w:val="20"/>
        </w:rPr>
        <w:t>我们经常在学校吃午饭。</w:t>
      </w:r>
    </w:p>
    <w:p w:rsidR="00070511" w:rsidRDefault="00070511" w:rsidP="00070511">
      <w:pPr>
        <w:rPr>
          <w:rFonts w:hint="eastAsia"/>
          <w:sz w:val="20"/>
          <w:szCs w:val="20"/>
        </w:rPr>
      </w:pPr>
      <w:r>
        <w:rPr>
          <w:rFonts w:hint="eastAsia"/>
          <w:sz w:val="20"/>
          <w:szCs w:val="20"/>
        </w:rPr>
        <w:t xml:space="preserve">  We often </w:t>
      </w:r>
      <w:r>
        <w:rPr>
          <w:rFonts w:hint="eastAsia"/>
          <w:sz w:val="20"/>
          <w:szCs w:val="20"/>
          <w:u w:val="single"/>
        </w:rPr>
        <w:t xml:space="preserve">     </w:t>
      </w:r>
      <w:r>
        <w:rPr>
          <w:rFonts w:hint="eastAsia"/>
          <w:sz w:val="20"/>
          <w:szCs w:val="20"/>
        </w:rPr>
        <w:t xml:space="preserve"> </w:t>
      </w:r>
      <w:r>
        <w:rPr>
          <w:rFonts w:hint="eastAsia"/>
          <w:sz w:val="20"/>
          <w:szCs w:val="20"/>
          <w:u w:val="single"/>
        </w:rPr>
        <w:t xml:space="preserve">      </w:t>
      </w:r>
      <w:r>
        <w:rPr>
          <w:rFonts w:hint="eastAsia"/>
          <w:sz w:val="20"/>
          <w:szCs w:val="20"/>
        </w:rPr>
        <w:t xml:space="preserve"> at school.</w:t>
      </w:r>
    </w:p>
    <w:p w:rsidR="00070511" w:rsidRDefault="00070511" w:rsidP="00070511">
      <w:pPr>
        <w:rPr>
          <w:rFonts w:hint="eastAsia"/>
          <w:sz w:val="20"/>
          <w:szCs w:val="20"/>
        </w:rPr>
      </w:pPr>
      <w:r>
        <w:rPr>
          <w:rFonts w:hint="eastAsia"/>
          <w:sz w:val="20"/>
          <w:szCs w:val="20"/>
        </w:rPr>
        <w:t xml:space="preserve">2. </w:t>
      </w:r>
      <w:r>
        <w:rPr>
          <w:rFonts w:hint="eastAsia"/>
          <w:sz w:val="20"/>
          <w:szCs w:val="20"/>
        </w:rPr>
        <w:t>星期三我们没有化学课。</w:t>
      </w:r>
    </w:p>
    <w:p w:rsidR="00070511" w:rsidRPr="00AA5955" w:rsidRDefault="00070511" w:rsidP="00070511">
      <w:pPr>
        <w:rPr>
          <w:rFonts w:hint="eastAsia"/>
          <w:sz w:val="20"/>
          <w:szCs w:val="20"/>
        </w:rPr>
      </w:pPr>
      <w:r w:rsidRPr="00AA5955">
        <w:rPr>
          <w:rFonts w:hint="eastAsia"/>
          <w:sz w:val="20"/>
          <w:szCs w:val="20"/>
        </w:rPr>
        <w:t xml:space="preserve">  We  </w:t>
      </w:r>
      <w:r w:rsidRPr="00AA5955">
        <w:rPr>
          <w:rFonts w:hint="eastAsia"/>
          <w:sz w:val="20"/>
          <w:szCs w:val="20"/>
          <w:u w:val="single"/>
        </w:rPr>
        <w:t xml:space="preserve">      </w:t>
      </w:r>
      <w:r w:rsidRPr="00AA5955">
        <w:rPr>
          <w:rFonts w:hint="eastAsia"/>
          <w:sz w:val="20"/>
          <w:szCs w:val="20"/>
        </w:rPr>
        <w:t xml:space="preserve">  </w:t>
      </w:r>
      <w:r w:rsidRPr="00AA5955">
        <w:rPr>
          <w:rFonts w:hint="eastAsia"/>
          <w:sz w:val="20"/>
          <w:szCs w:val="20"/>
          <w:u w:val="single"/>
        </w:rPr>
        <w:t xml:space="preserve">        </w:t>
      </w:r>
      <w:r w:rsidRPr="00AA5955">
        <w:rPr>
          <w:rFonts w:hint="eastAsia"/>
          <w:sz w:val="20"/>
          <w:szCs w:val="20"/>
        </w:rPr>
        <w:t xml:space="preserve">  a chemistry lesson  </w:t>
      </w:r>
      <w:r w:rsidRPr="00AA5955">
        <w:rPr>
          <w:rFonts w:hint="eastAsia"/>
          <w:sz w:val="20"/>
          <w:szCs w:val="20"/>
          <w:u w:val="single"/>
        </w:rPr>
        <w:t xml:space="preserve">      </w:t>
      </w:r>
      <w:r w:rsidRPr="00AA5955">
        <w:rPr>
          <w:rFonts w:hint="eastAsia"/>
          <w:sz w:val="20"/>
          <w:szCs w:val="20"/>
        </w:rPr>
        <w:t>Wednesday.</w:t>
      </w:r>
      <w:r w:rsidRPr="00AA5955">
        <w:rPr>
          <w:rFonts w:hint="eastAsia"/>
          <w:sz w:val="20"/>
          <w:szCs w:val="20"/>
        </w:rPr>
        <w:br/>
        <w:t xml:space="preserve">3.  </w:t>
      </w:r>
      <w:r w:rsidRPr="00AA5955">
        <w:rPr>
          <w:rFonts w:hint="eastAsia"/>
          <w:sz w:val="20"/>
          <w:szCs w:val="20"/>
        </w:rPr>
        <w:t>历史是我最喜欢的功课。</w:t>
      </w:r>
    </w:p>
    <w:p w:rsidR="00070511" w:rsidRPr="00AA5955" w:rsidRDefault="00070511" w:rsidP="00070511">
      <w:pPr>
        <w:ind w:firstLineChars="150" w:firstLine="300"/>
        <w:rPr>
          <w:rFonts w:hint="eastAsia"/>
          <w:sz w:val="20"/>
          <w:szCs w:val="20"/>
        </w:rPr>
      </w:pPr>
      <w:r>
        <w:rPr>
          <w:rFonts w:hint="eastAsia"/>
          <w:sz w:val="20"/>
          <w:szCs w:val="20"/>
        </w:rPr>
        <w:t xml:space="preserve">________ </w:t>
      </w:r>
      <w:r w:rsidRPr="00AA5955">
        <w:rPr>
          <w:rFonts w:hint="eastAsia"/>
          <w:sz w:val="20"/>
          <w:szCs w:val="20"/>
        </w:rPr>
        <w:t xml:space="preserve">is my favourite </w:t>
      </w:r>
      <w:r>
        <w:rPr>
          <w:rFonts w:hint="eastAsia"/>
          <w:sz w:val="20"/>
          <w:szCs w:val="20"/>
        </w:rPr>
        <w:t>__________</w:t>
      </w:r>
      <w:r w:rsidRPr="00AA5955">
        <w:rPr>
          <w:rFonts w:hint="eastAsia"/>
          <w:sz w:val="20"/>
          <w:szCs w:val="20"/>
        </w:rPr>
        <w:t>.</w:t>
      </w:r>
    </w:p>
    <w:p w:rsidR="00070511" w:rsidRPr="00D10861" w:rsidRDefault="00070511" w:rsidP="00070511">
      <w:pPr>
        <w:rPr>
          <w:rFonts w:hint="eastAsia"/>
          <w:sz w:val="20"/>
          <w:szCs w:val="20"/>
        </w:rPr>
      </w:pPr>
      <w:r w:rsidRPr="00D10861">
        <w:rPr>
          <w:rFonts w:hint="eastAsia"/>
          <w:sz w:val="20"/>
          <w:szCs w:val="20"/>
        </w:rPr>
        <w:t xml:space="preserve">4. </w:t>
      </w:r>
      <w:r w:rsidRPr="00D10861">
        <w:rPr>
          <w:rFonts w:hint="eastAsia"/>
          <w:sz w:val="20"/>
          <w:szCs w:val="20"/>
        </w:rPr>
        <w:t>他们星期二上午</w:t>
      </w:r>
      <w:r w:rsidRPr="00D10861">
        <w:rPr>
          <w:rFonts w:hint="eastAsia"/>
          <w:sz w:val="20"/>
          <w:szCs w:val="20"/>
        </w:rPr>
        <w:t>8</w:t>
      </w:r>
      <w:r w:rsidRPr="00D10861">
        <w:rPr>
          <w:rFonts w:hint="eastAsia"/>
          <w:sz w:val="20"/>
          <w:szCs w:val="20"/>
        </w:rPr>
        <w:t>：</w:t>
      </w:r>
      <w:r w:rsidRPr="00D10861">
        <w:rPr>
          <w:rFonts w:hint="eastAsia"/>
          <w:sz w:val="20"/>
          <w:szCs w:val="20"/>
        </w:rPr>
        <w:t>00</w:t>
      </w:r>
      <w:r w:rsidRPr="00D10861">
        <w:rPr>
          <w:rFonts w:hint="eastAsia"/>
          <w:sz w:val="20"/>
          <w:szCs w:val="20"/>
        </w:rPr>
        <w:t>上英语课。</w:t>
      </w:r>
    </w:p>
    <w:p w:rsidR="00070511" w:rsidRPr="00D10861" w:rsidRDefault="00070511" w:rsidP="00070511">
      <w:pPr>
        <w:ind w:firstLineChars="100" w:firstLine="200"/>
        <w:rPr>
          <w:rFonts w:hint="eastAsia"/>
          <w:sz w:val="20"/>
          <w:szCs w:val="20"/>
        </w:rPr>
      </w:pPr>
      <w:r w:rsidRPr="00D10861">
        <w:rPr>
          <w:rFonts w:hint="eastAsia"/>
          <w:sz w:val="20"/>
          <w:szCs w:val="20"/>
        </w:rPr>
        <w:t>They __</w:t>
      </w:r>
      <w:r>
        <w:rPr>
          <w:rFonts w:hint="eastAsia"/>
          <w:sz w:val="20"/>
          <w:szCs w:val="20"/>
        </w:rPr>
        <w:t>___</w:t>
      </w:r>
      <w:r w:rsidRPr="00D10861">
        <w:rPr>
          <w:rFonts w:hint="eastAsia"/>
          <w:sz w:val="20"/>
          <w:szCs w:val="20"/>
        </w:rPr>
        <w:t>___</w:t>
      </w:r>
      <w:r>
        <w:rPr>
          <w:rFonts w:hint="eastAsia"/>
          <w:sz w:val="20"/>
          <w:szCs w:val="20"/>
        </w:rPr>
        <w:t xml:space="preserve">  _______</w:t>
      </w:r>
      <w:r w:rsidRPr="00D10861">
        <w:rPr>
          <w:rFonts w:hint="eastAsia"/>
          <w:sz w:val="20"/>
          <w:szCs w:val="20"/>
        </w:rPr>
        <w:t>__ at 8:00 _____</w:t>
      </w:r>
      <w:r>
        <w:rPr>
          <w:rFonts w:hint="eastAsia"/>
          <w:sz w:val="20"/>
          <w:szCs w:val="20"/>
        </w:rPr>
        <w:t xml:space="preserve">  </w:t>
      </w:r>
      <w:r w:rsidRPr="00D10861">
        <w:rPr>
          <w:rFonts w:hint="eastAsia"/>
          <w:sz w:val="20"/>
          <w:szCs w:val="20"/>
        </w:rPr>
        <w:t>_______</w:t>
      </w:r>
      <w:r>
        <w:rPr>
          <w:rFonts w:hint="eastAsia"/>
          <w:sz w:val="20"/>
          <w:szCs w:val="20"/>
        </w:rPr>
        <w:t xml:space="preserve"> ______</w:t>
      </w:r>
      <w:r w:rsidRPr="00D10861">
        <w:rPr>
          <w:rFonts w:hint="eastAsia"/>
          <w:sz w:val="20"/>
          <w:szCs w:val="20"/>
        </w:rPr>
        <w:t>_</w:t>
      </w:r>
      <w:r>
        <w:rPr>
          <w:rFonts w:hint="eastAsia"/>
          <w:sz w:val="20"/>
          <w:szCs w:val="20"/>
        </w:rPr>
        <w:t>.</w:t>
      </w:r>
    </w:p>
    <w:p w:rsidR="00070511" w:rsidRPr="00D05995" w:rsidRDefault="00070511" w:rsidP="00070511">
      <w:pPr>
        <w:rPr>
          <w:rFonts w:hint="eastAsia"/>
          <w:sz w:val="20"/>
          <w:szCs w:val="20"/>
        </w:rPr>
      </w:pPr>
      <w:r w:rsidRPr="00D05995">
        <w:rPr>
          <w:rFonts w:hint="eastAsia"/>
          <w:sz w:val="20"/>
          <w:szCs w:val="20"/>
        </w:rPr>
        <w:t xml:space="preserve">5. </w:t>
      </w:r>
      <w:r w:rsidRPr="00D05995">
        <w:rPr>
          <w:rFonts w:hint="eastAsia"/>
          <w:sz w:val="20"/>
          <w:szCs w:val="20"/>
        </w:rPr>
        <w:t>你愿意去操场吗？好主意。</w:t>
      </w:r>
    </w:p>
    <w:p w:rsidR="00070511" w:rsidRDefault="00070511" w:rsidP="00070511">
      <w:pPr>
        <w:ind w:firstLineChars="100" w:firstLine="200"/>
        <w:rPr>
          <w:rFonts w:hint="eastAsia"/>
          <w:sz w:val="20"/>
          <w:szCs w:val="20"/>
        </w:rPr>
      </w:pPr>
      <w:r w:rsidRPr="00D05995">
        <w:rPr>
          <w:rFonts w:hint="eastAsia"/>
          <w:sz w:val="20"/>
          <w:szCs w:val="20"/>
        </w:rPr>
        <w:t>Would you like</w:t>
      </w:r>
      <w:r>
        <w:rPr>
          <w:rFonts w:hint="eastAsia"/>
          <w:sz w:val="20"/>
          <w:szCs w:val="20"/>
        </w:rPr>
        <w:t xml:space="preserve"> __</w:t>
      </w:r>
      <w:r w:rsidRPr="00D05995">
        <w:rPr>
          <w:rFonts w:hint="eastAsia"/>
          <w:sz w:val="20"/>
          <w:szCs w:val="20"/>
        </w:rPr>
        <w:t xml:space="preserve">_____ </w:t>
      </w:r>
      <w:r>
        <w:rPr>
          <w:rFonts w:hint="eastAsia"/>
          <w:sz w:val="20"/>
          <w:szCs w:val="20"/>
        </w:rPr>
        <w:t xml:space="preserve">________ to the </w:t>
      </w:r>
      <w:r>
        <w:rPr>
          <w:rFonts w:hint="eastAsia"/>
          <w:sz w:val="20"/>
          <w:szCs w:val="20"/>
          <w:u w:val="single"/>
        </w:rPr>
        <w:t xml:space="preserve">      </w:t>
      </w:r>
      <w:r w:rsidRPr="00D05995">
        <w:rPr>
          <w:rFonts w:hint="eastAsia"/>
          <w:sz w:val="20"/>
          <w:szCs w:val="20"/>
        </w:rPr>
        <w:t>?</w:t>
      </w:r>
    </w:p>
    <w:p w:rsidR="00070511" w:rsidRPr="002922D7" w:rsidRDefault="00070511" w:rsidP="00070511">
      <w:pPr>
        <w:tabs>
          <w:tab w:val="left" w:pos="1470"/>
          <w:tab w:val="center" w:pos="3572"/>
        </w:tabs>
        <w:spacing w:line="0" w:lineRule="atLeast"/>
        <w:rPr>
          <w:rFonts w:ascii="方正隶书简体" w:eastAsia="方正隶书简体" w:hint="eastAsia"/>
          <w:spacing w:val="40"/>
          <w:w w:val="95"/>
          <w:sz w:val="30"/>
          <w:szCs w:val="30"/>
        </w:rPr>
      </w:pPr>
      <w:r>
        <w:rPr>
          <w:rFonts w:hint="eastAsia"/>
          <w:sz w:val="20"/>
          <w:szCs w:val="20"/>
        </w:rPr>
        <w:t xml:space="preserve"> </w:t>
      </w:r>
      <w:r>
        <w:rPr>
          <w:rFonts w:ascii="方正隶书简体" w:eastAsia="方正隶书简体" w:hint="eastAsia"/>
          <w:noProof/>
          <w:spacing w:val="40"/>
          <w:sz w:val="30"/>
          <w:szCs w:val="30"/>
        </w:rPr>
        <w:pict>
          <v:group id="_x0000_s2266" style="position:absolute;left:0;text-align:left;margin-left:.9pt;margin-top:2.9pt;width:170.7pt;height:15pt;z-index:-251620352;mso-position-horizontal-relative:text;mso-position-vertical-relative:text" coordorigin="698,3713" coordsize="3414,300">
            <v:group id="_x0000_s2267" style="position:absolute;left:698;top:3713;width:3414;height:300" coordorigin="698,2006" coordsize="3414,300">
              <v:oval id="_x0000_s2268" style="position:absolute;left:1400;top:2006;width:300;height:300" fillcolor="black" stroked="f"/>
              <v:line id="_x0000_s2269" style="position:absolute" from="698,2300" to="3942,2300">
                <v:stroke dashstyle="1 1" endcap="round"/>
              </v:line>
              <v:shape id="_x0000_s2270" style="position:absolute;left:3972;top:2171;width:140;height:124;mso-position-horizontal:absolute;mso-position-vertical:absolute" coordsize="140,124" path="m,124hdc14,120,29,120,42,114,63,104,94,82,109,62,120,47,122,32,130,16,133,10,140,,140,hae" filled="f">
                <v:stroke dashstyle="1 1" endcap="round"/>
                <v:path arrowok="t"/>
              </v:shape>
            </v:group>
            <v:oval id="_x0000_s2271" style="position:absolute;left:3916;top:3791;width:196;height:196">
              <v:stroke dashstyle="1 1" endcap="round"/>
            </v:oval>
            <v:rect id="_x0000_s2272" style="position:absolute;left:3948;top:3929;width:64;height:57" stroked="f"/>
          </v:group>
        </w:pict>
      </w:r>
      <w:r w:rsidRPr="00CE5B14">
        <w:rPr>
          <w:rFonts w:ascii="方正隶书简体" w:eastAsia="方正隶书简体" w:hint="eastAsia"/>
          <w:b/>
          <w:spacing w:val="40"/>
          <w:w w:val="95"/>
          <w:sz w:val="30"/>
          <w:szCs w:val="30"/>
        </w:rPr>
        <w:t>拓展</w:t>
      </w:r>
      <w:r w:rsidRPr="00CE5B14">
        <w:rPr>
          <w:rFonts w:ascii="方正隶书简体" w:eastAsia="方正隶书简体" w:hint="eastAsia"/>
          <w:b/>
          <w:color w:val="FFFFFF"/>
          <w:spacing w:val="40"/>
          <w:w w:val="95"/>
          <w:sz w:val="30"/>
          <w:szCs w:val="30"/>
        </w:rPr>
        <w:t>提</w:t>
      </w:r>
      <w:r w:rsidRPr="00CE5B14">
        <w:rPr>
          <w:rFonts w:ascii="方正隶书简体" w:eastAsia="方正隶书简体" w:hint="eastAsia"/>
          <w:b/>
          <w:spacing w:val="40"/>
          <w:w w:val="95"/>
          <w:sz w:val="30"/>
          <w:szCs w:val="30"/>
        </w:rPr>
        <w:t>高</w:t>
      </w:r>
      <w:r>
        <w:rPr>
          <w:rFonts w:ascii="方正隶书简体" w:eastAsia="方正隶书简体"/>
          <w:spacing w:val="40"/>
          <w:w w:val="95"/>
          <w:sz w:val="30"/>
          <w:szCs w:val="30"/>
        </w:rPr>
        <w:tab/>
      </w:r>
      <w:r>
        <w:rPr>
          <w:rFonts w:ascii="方正隶书简体" w:eastAsia="方正隶书简体"/>
          <w:spacing w:val="40"/>
          <w:w w:val="95"/>
          <w:sz w:val="30"/>
          <w:szCs w:val="30"/>
        </w:rPr>
        <w:tab/>
      </w:r>
    </w:p>
    <w:p w:rsidR="00070511" w:rsidRDefault="00070511" w:rsidP="00070511">
      <w:pPr>
        <w:ind w:firstLineChars="100" w:firstLine="200"/>
        <w:rPr>
          <w:rFonts w:ascii="黑体" w:eastAsia="黑体" w:hint="eastAsia"/>
          <w:sz w:val="20"/>
          <w:szCs w:val="20"/>
        </w:rPr>
      </w:pPr>
      <w:r>
        <w:rPr>
          <w:sz w:val="20"/>
          <w:szCs w:val="20"/>
        </w:rPr>
        <w:fldChar w:fldCharType="begin"/>
      </w:r>
      <w:r>
        <w:rPr>
          <w:sz w:val="20"/>
          <w:szCs w:val="20"/>
        </w:rPr>
        <w:instrText xml:space="preserve"> </w:instrText>
      </w:r>
      <w:r>
        <w:rPr>
          <w:rFonts w:hint="eastAsia"/>
          <w:sz w:val="20"/>
          <w:szCs w:val="20"/>
        </w:rPr>
        <w:instrText>= 4 \* ROMAN</w:instrText>
      </w:r>
      <w:r>
        <w:rPr>
          <w:sz w:val="20"/>
          <w:szCs w:val="20"/>
        </w:rPr>
        <w:instrText xml:space="preserve"> </w:instrText>
      </w:r>
      <w:r>
        <w:rPr>
          <w:sz w:val="20"/>
          <w:szCs w:val="20"/>
        </w:rPr>
        <w:fldChar w:fldCharType="separate"/>
      </w:r>
      <w:r>
        <w:rPr>
          <w:noProof/>
          <w:sz w:val="20"/>
          <w:szCs w:val="20"/>
        </w:rPr>
        <w:t>IV</w:t>
      </w:r>
      <w:r>
        <w:rPr>
          <w:sz w:val="20"/>
          <w:szCs w:val="20"/>
        </w:rPr>
        <w:fldChar w:fldCharType="end"/>
      </w:r>
      <w:r>
        <w:rPr>
          <w:rFonts w:hint="eastAsia"/>
          <w:sz w:val="20"/>
          <w:szCs w:val="20"/>
        </w:rPr>
        <w:t xml:space="preserve">. </w:t>
      </w:r>
      <w:r w:rsidRPr="00306EE1">
        <w:rPr>
          <w:rFonts w:ascii="黑体" w:eastAsia="黑体" w:hint="eastAsia"/>
          <w:sz w:val="20"/>
          <w:szCs w:val="20"/>
        </w:rPr>
        <w:t>阅读理解。</w:t>
      </w:r>
    </w:p>
    <w:p w:rsidR="00070511" w:rsidRPr="00306EE1" w:rsidRDefault="00070511" w:rsidP="00070511">
      <w:pPr>
        <w:rPr>
          <w:rFonts w:hint="eastAsia"/>
          <w:sz w:val="20"/>
          <w:szCs w:val="20"/>
        </w:rPr>
      </w:pPr>
      <w:r w:rsidRPr="00306EE1">
        <w:rPr>
          <w:rFonts w:hint="eastAsia"/>
          <w:sz w:val="20"/>
          <w:szCs w:val="20"/>
        </w:rPr>
        <w:t xml:space="preserve"> </w:t>
      </w:r>
      <w:r>
        <w:rPr>
          <w:rFonts w:hint="eastAsia"/>
          <w:sz w:val="20"/>
          <w:szCs w:val="20"/>
        </w:rPr>
        <w:t xml:space="preserve">  </w:t>
      </w:r>
      <w:r w:rsidRPr="00306EE1">
        <w:rPr>
          <w:rFonts w:hint="eastAsia"/>
          <w:sz w:val="20"/>
          <w:szCs w:val="20"/>
        </w:rPr>
        <w:t xml:space="preserve">On weekdays, Jim gets up at 6:30. He has breakfast at 7:00 and then he goes to school. He goes to school with his friend, Roy. </w:t>
      </w:r>
    </w:p>
    <w:p w:rsidR="00070511" w:rsidRPr="00306EE1" w:rsidRDefault="00070511" w:rsidP="00070511">
      <w:pPr>
        <w:rPr>
          <w:rFonts w:hint="eastAsia"/>
          <w:sz w:val="20"/>
          <w:szCs w:val="20"/>
        </w:rPr>
      </w:pPr>
      <w:r>
        <w:rPr>
          <w:rFonts w:hint="eastAsia"/>
          <w:sz w:val="20"/>
          <w:szCs w:val="20"/>
        </w:rPr>
        <w:t xml:space="preserve">   </w:t>
      </w:r>
      <w:r w:rsidRPr="00306EE1">
        <w:rPr>
          <w:rFonts w:hint="eastAsia"/>
          <w:sz w:val="20"/>
          <w:szCs w:val="20"/>
        </w:rPr>
        <w:t>He goes to school at about 7:30 every day. He doesn</w:t>
      </w:r>
      <w:r w:rsidRPr="00306EE1">
        <w:rPr>
          <w:sz w:val="20"/>
          <w:szCs w:val="20"/>
        </w:rPr>
        <w:t>’</w:t>
      </w:r>
      <w:r w:rsidRPr="00306EE1">
        <w:rPr>
          <w:rFonts w:hint="eastAsia"/>
          <w:sz w:val="20"/>
          <w:szCs w:val="20"/>
        </w:rPr>
        <w:t>t like to be late. They start classes at 8:00. They have lunch at school in the middle of the day. In the afternoon, they finish school at 3:00, and Jim go home at about 4:00. But they often play basketball, and he gets home at 5:00. He has supper at about 6:00 with his parents.</w:t>
      </w:r>
    </w:p>
    <w:p w:rsidR="00070511" w:rsidRPr="00306EE1" w:rsidRDefault="00070511" w:rsidP="00070511">
      <w:pPr>
        <w:rPr>
          <w:rFonts w:hint="eastAsia"/>
          <w:sz w:val="20"/>
          <w:szCs w:val="20"/>
        </w:rPr>
      </w:pPr>
      <w:r w:rsidRPr="00306EE1">
        <w:rPr>
          <w:rFonts w:hint="eastAsia"/>
          <w:sz w:val="20"/>
          <w:szCs w:val="20"/>
        </w:rPr>
        <w:t xml:space="preserve">In the evening, Jim does his homework. He often watches TV on Saturday evening. He goes to bed at about 10:30 </w:t>
      </w:r>
    </w:p>
    <w:p w:rsidR="00070511" w:rsidRPr="00306EE1" w:rsidRDefault="00070511" w:rsidP="00070511">
      <w:pPr>
        <w:rPr>
          <w:rFonts w:hint="eastAsia"/>
          <w:sz w:val="20"/>
          <w:szCs w:val="20"/>
        </w:rPr>
      </w:pPr>
      <w:r>
        <w:rPr>
          <w:rFonts w:hint="eastAsia"/>
          <w:sz w:val="20"/>
          <w:szCs w:val="20"/>
        </w:rPr>
        <w:t>根据短文内容，选择正确的答案。</w:t>
      </w:r>
    </w:p>
    <w:p w:rsidR="00070511" w:rsidRDefault="00070511" w:rsidP="00070511">
      <w:pPr>
        <w:rPr>
          <w:rFonts w:hint="eastAsia"/>
          <w:sz w:val="20"/>
          <w:szCs w:val="20"/>
        </w:rPr>
      </w:pPr>
      <w:r>
        <w:rPr>
          <w:rFonts w:hint="eastAsia"/>
          <w:sz w:val="20"/>
          <w:szCs w:val="20"/>
        </w:rPr>
        <w:t>1. -</w:t>
      </w:r>
      <w:r w:rsidRPr="00306EE1">
        <w:rPr>
          <w:rFonts w:hint="eastAsia"/>
          <w:sz w:val="20"/>
          <w:szCs w:val="20"/>
        </w:rPr>
        <w:t xml:space="preserve">- When does Jim get up on weekdays?  </w:t>
      </w:r>
    </w:p>
    <w:p w:rsidR="00070511" w:rsidRPr="00306EE1" w:rsidRDefault="00070511" w:rsidP="00070511">
      <w:pPr>
        <w:ind w:firstLineChars="100" w:firstLine="200"/>
        <w:rPr>
          <w:rFonts w:hint="eastAsia"/>
          <w:sz w:val="20"/>
          <w:szCs w:val="20"/>
        </w:rPr>
      </w:pPr>
      <w:r>
        <w:rPr>
          <w:rFonts w:hint="eastAsia"/>
          <w:sz w:val="20"/>
          <w:szCs w:val="20"/>
        </w:rPr>
        <w:t>-</w:t>
      </w:r>
      <w:r w:rsidRPr="00306EE1">
        <w:rPr>
          <w:rFonts w:hint="eastAsia"/>
          <w:sz w:val="20"/>
          <w:szCs w:val="20"/>
        </w:rPr>
        <w:t>- He gets up at _____.</w:t>
      </w:r>
    </w:p>
    <w:p w:rsidR="00070511" w:rsidRPr="00306EE1" w:rsidRDefault="00070511" w:rsidP="00070511">
      <w:pPr>
        <w:ind w:firstLineChars="100" w:firstLine="200"/>
        <w:rPr>
          <w:rFonts w:hint="eastAsia"/>
          <w:sz w:val="20"/>
          <w:szCs w:val="20"/>
        </w:rPr>
      </w:pPr>
      <w:r>
        <w:rPr>
          <w:rFonts w:hint="eastAsia"/>
          <w:sz w:val="20"/>
          <w:szCs w:val="20"/>
        </w:rPr>
        <w:t xml:space="preserve">A. six   </w:t>
      </w:r>
      <w:r>
        <w:rPr>
          <w:rFonts w:hint="eastAsia"/>
          <w:sz w:val="20"/>
          <w:szCs w:val="20"/>
        </w:rPr>
        <w:tab/>
      </w:r>
      <w:r w:rsidRPr="00306EE1">
        <w:rPr>
          <w:rFonts w:hint="eastAsia"/>
          <w:sz w:val="20"/>
          <w:szCs w:val="20"/>
        </w:rPr>
        <w:t xml:space="preserve">B. half past six  </w:t>
      </w:r>
      <w:r>
        <w:rPr>
          <w:rFonts w:hint="eastAsia"/>
          <w:sz w:val="20"/>
          <w:szCs w:val="20"/>
        </w:rPr>
        <w:tab/>
        <w:t xml:space="preserve">C. seven  </w:t>
      </w:r>
      <w:r>
        <w:rPr>
          <w:rFonts w:hint="eastAsia"/>
          <w:sz w:val="20"/>
          <w:szCs w:val="20"/>
        </w:rPr>
        <w:tab/>
      </w:r>
      <w:r w:rsidRPr="00306EE1">
        <w:rPr>
          <w:rFonts w:hint="eastAsia"/>
          <w:sz w:val="20"/>
          <w:szCs w:val="20"/>
        </w:rPr>
        <w:t>D. half past seven</w:t>
      </w:r>
    </w:p>
    <w:p w:rsidR="00070511" w:rsidRPr="00306EE1" w:rsidRDefault="00070511" w:rsidP="00070511">
      <w:pPr>
        <w:rPr>
          <w:rFonts w:hint="eastAsia"/>
          <w:sz w:val="20"/>
          <w:szCs w:val="20"/>
        </w:rPr>
      </w:pPr>
      <w:r>
        <w:rPr>
          <w:rFonts w:hint="eastAsia"/>
          <w:sz w:val="20"/>
          <w:szCs w:val="20"/>
        </w:rPr>
        <w:t>2. -</w:t>
      </w:r>
      <w:r w:rsidRPr="00306EE1">
        <w:rPr>
          <w:rFonts w:hint="eastAsia"/>
          <w:sz w:val="20"/>
          <w:szCs w:val="20"/>
        </w:rPr>
        <w:t>- Does she go to school at about seven o</w:t>
      </w:r>
      <w:r w:rsidRPr="00306EE1">
        <w:rPr>
          <w:sz w:val="20"/>
          <w:szCs w:val="20"/>
        </w:rPr>
        <w:t>’</w:t>
      </w:r>
      <w:r w:rsidRPr="00306EE1">
        <w:rPr>
          <w:rFonts w:hint="eastAsia"/>
          <w:sz w:val="20"/>
          <w:szCs w:val="20"/>
        </w:rPr>
        <w:t xml:space="preserve">clock?  </w:t>
      </w:r>
      <w:r>
        <w:rPr>
          <w:rFonts w:hint="eastAsia"/>
          <w:sz w:val="20"/>
          <w:szCs w:val="20"/>
        </w:rPr>
        <w:t>-</w:t>
      </w:r>
      <w:r w:rsidRPr="00306EE1">
        <w:rPr>
          <w:rFonts w:hint="eastAsia"/>
          <w:sz w:val="20"/>
          <w:szCs w:val="20"/>
        </w:rPr>
        <w:t xml:space="preserve">- __________. </w:t>
      </w:r>
    </w:p>
    <w:p w:rsidR="00070511" w:rsidRPr="00306EE1" w:rsidRDefault="00070511" w:rsidP="00070511">
      <w:pPr>
        <w:ind w:firstLineChars="50" w:firstLine="100"/>
        <w:rPr>
          <w:rFonts w:hint="eastAsia"/>
          <w:sz w:val="20"/>
          <w:szCs w:val="20"/>
        </w:rPr>
      </w:pPr>
      <w:r>
        <w:rPr>
          <w:rFonts w:hint="eastAsia"/>
          <w:sz w:val="20"/>
          <w:szCs w:val="20"/>
        </w:rPr>
        <w:t xml:space="preserve">A. six   </w:t>
      </w:r>
      <w:r>
        <w:rPr>
          <w:rFonts w:hint="eastAsia"/>
          <w:sz w:val="20"/>
          <w:szCs w:val="20"/>
        </w:rPr>
        <w:tab/>
        <w:t xml:space="preserve">B. half past six  </w:t>
      </w:r>
      <w:r>
        <w:rPr>
          <w:rFonts w:hint="eastAsia"/>
          <w:sz w:val="20"/>
          <w:szCs w:val="20"/>
        </w:rPr>
        <w:tab/>
        <w:t xml:space="preserve">C. seven  </w:t>
      </w:r>
      <w:r>
        <w:rPr>
          <w:rFonts w:hint="eastAsia"/>
          <w:sz w:val="20"/>
          <w:szCs w:val="20"/>
        </w:rPr>
        <w:tab/>
      </w:r>
      <w:r w:rsidRPr="00306EE1">
        <w:rPr>
          <w:rFonts w:hint="eastAsia"/>
          <w:sz w:val="20"/>
          <w:szCs w:val="20"/>
        </w:rPr>
        <w:t xml:space="preserve">D. half past seven </w:t>
      </w:r>
    </w:p>
    <w:p w:rsidR="00070511" w:rsidRPr="00306EE1" w:rsidRDefault="00070511" w:rsidP="00070511">
      <w:pPr>
        <w:rPr>
          <w:rFonts w:hint="eastAsia"/>
          <w:sz w:val="20"/>
          <w:szCs w:val="20"/>
        </w:rPr>
      </w:pPr>
      <w:r>
        <w:rPr>
          <w:rFonts w:hint="eastAsia"/>
          <w:sz w:val="20"/>
          <w:szCs w:val="20"/>
        </w:rPr>
        <w:t>3. -</w:t>
      </w:r>
      <w:r w:rsidRPr="00306EE1">
        <w:rPr>
          <w:rFonts w:hint="eastAsia"/>
          <w:sz w:val="20"/>
          <w:szCs w:val="20"/>
        </w:rPr>
        <w:t xml:space="preserve">- Where does he have lunch?   </w:t>
      </w:r>
      <w:r>
        <w:rPr>
          <w:rFonts w:hint="eastAsia"/>
          <w:sz w:val="20"/>
          <w:szCs w:val="20"/>
        </w:rPr>
        <w:t>-</w:t>
      </w:r>
      <w:r w:rsidRPr="00306EE1">
        <w:rPr>
          <w:rFonts w:hint="eastAsia"/>
          <w:sz w:val="20"/>
          <w:szCs w:val="20"/>
        </w:rPr>
        <w:t>- ________.</w:t>
      </w:r>
    </w:p>
    <w:p w:rsidR="00070511" w:rsidRPr="00306EE1" w:rsidRDefault="00070511" w:rsidP="00070511">
      <w:pPr>
        <w:rPr>
          <w:rFonts w:hint="eastAsia"/>
          <w:sz w:val="20"/>
          <w:szCs w:val="20"/>
        </w:rPr>
      </w:pPr>
      <w:r>
        <w:rPr>
          <w:rFonts w:hint="eastAsia"/>
          <w:sz w:val="20"/>
          <w:szCs w:val="20"/>
        </w:rPr>
        <w:t xml:space="preserve">  </w:t>
      </w:r>
      <w:r w:rsidRPr="00306EE1">
        <w:rPr>
          <w:rFonts w:hint="eastAsia"/>
          <w:sz w:val="20"/>
          <w:szCs w:val="20"/>
        </w:rPr>
        <w:t xml:space="preserve">A. At school </w:t>
      </w:r>
      <w:r>
        <w:rPr>
          <w:rFonts w:hint="eastAsia"/>
          <w:sz w:val="20"/>
          <w:szCs w:val="20"/>
        </w:rPr>
        <w:t xml:space="preserve"> </w:t>
      </w:r>
      <w:r>
        <w:rPr>
          <w:rFonts w:hint="eastAsia"/>
          <w:sz w:val="20"/>
          <w:szCs w:val="20"/>
        </w:rPr>
        <w:tab/>
        <w:t xml:space="preserve">B. At home  </w:t>
      </w:r>
      <w:r w:rsidRPr="00306EE1">
        <w:rPr>
          <w:rFonts w:hint="eastAsia"/>
          <w:sz w:val="20"/>
          <w:szCs w:val="20"/>
        </w:rPr>
        <w:t xml:space="preserve">C. in the middle of the day  D. </w:t>
      </w:r>
      <w:r w:rsidRPr="00306EE1">
        <w:rPr>
          <w:sz w:val="20"/>
          <w:szCs w:val="20"/>
        </w:rPr>
        <w:t>in the</w:t>
      </w:r>
      <w:r w:rsidRPr="00306EE1">
        <w:rPr>
          <w:rFonts w:hint="eastAsia"/>
          <w:sz w:val="20"/>
          <w:szCs w:val="20"/>
        </w:rPr>
        <w:t xml:space="preserve"> afternoon</w:t>
      </w:r>
    </w:p>
    <w:p w:rsidR="00070511" w:rsidRPr="00306EE1" w:rsidRDefault="00070511" w:rsidP="00070511">
      <w:pPr>
        <w:rPr>
          <w:rFonts w:hint="eastAsia"/>
          <w:sz w:val="20"/>
          <w:szCs w:val="20"/>
        </w:rPr>
      </w:pPr>
      <w:r>
        <w:rPr>
          <w:rFonts w:hint="eastAsia"/>
          <w:sz w:val="20"/>
          <w:szCs w:val="20"/>
        </w:rPr>
        <w:t xml:space="preserve">4. </w:t>
      </w:r>
      <w:r w:rsidRPr="00306EE1">
        <w:rPr>
          <w:rFonts w:hint="eastAsia"/>
          <w:sz w:val="20"/>
          <w:szCs w:val="20"/>
        </w:rPr>
        <w:t>He usually has lunch at _________.</w:t>
      </w:r>
    </w:p>
    <w:p w:rsidR="00070511" w:rsidRPr="00306EE1" w:rsidRDefault="00070511" w:rsidP="00070511">
      <w:pPr>
        <w:ind w:firstLineChars="100" w:firstLine="200"/>
        <w:rPr>
          <w:rFonts w:hint="eastAsia"/>
          <w:sz w:val="20"/>
          <w:szCs w:val="20"/>
        </w:rPr>
      </w:pPr>
      <w:r w:rsidRPr="00306EE1">
        <w:rPr>
          <w:rFonts w:hint="eastAsia"/>
          <w:sz w:val="20"/>
          <w:szCs w:val="20"/>
        </w:rPr>
        <w:t>A. mid</w:t>
      </w:r>
      <w:r>
        <w:rPr>
          <w:rFonts w:hint="eastAsia"/>
          <w:sz w:val="20"/>
          <w:szCs w:val="20"/>
        </w:rPr>
        <w:t xml:space="preserve">dle day   </w:t>
      </w:r>
      <w:r>
        <w:rPr>
          <w:rFonts w:hint="eastAsia"/>
          <w:sz w:val="20"/>
          <w:szCs w:val="20"/>
        </w:rPr>
        <w:tab/>
      </w:r>
      <w:r w:rsidRPr="00306EE1">
        <w:rPr>
          <w:rFonts w:hint="eastAsia"/>
          <w:sz w:val="20"/>
          <w:szCs w:val="20"/>
        </w:rPr>
        <w:t xml:space="preserve">B. morning  </w:t>
      </w:r>
      <w:r>
        <w:rPr>
          <w:rFonts w:hint="eastAsia"/>
          <w:sz w:val="20"/>
          <w:szCs w:val="20"/>
        </w:rPr>
        <w:t xml:space="preserve">  </w:t>
      </w:r>
      <w:r w:rsidRPr="00306EE1">
        <w:rPr>
          <w:rFonts w:hint="eastAsia"/>
          <w:sz w:val="20"/>
          <w:szCs w:val="20"/>
        </w:rPr>
        <w:t xml:space="preserve">C. 12:00  </w:t>
      </w:r>
      <w:r w:rsidRPr="00306EE1">
        <w:rPr>
          <w:rFonts w:hint="eastAsia"/>
          <w:sz w:val="20"/>
          <w:szCs w:val="20"/>
        </w:rPr>
        <w:tab/>
      </w:r>
      <w:r w:rsidRPr="00306EE1">
        <w:rPr>
          <w:rFonts w:hint="eastAsia"/>
          <w:sz w:val="20"/>
          <w:szCs w:val="20"/>
        </w:rPr>
        <w:tab/>
        <w:t>D. 1:00</w:t>
      </w:r>
    </w:p>
    <w:p w:rsidR="00070511" w:rsidRPr="00306EE1" w:rsidRDefault="00070511" w:rsidP="00070511">
      <w:pPr>
        <w:rPr>
          <w:rFonts w:hint="eastAsia"/>
          <w:sz w:val="20"/>
          <w:szCs w:val="20"/>
        </w:rPr>
      </w:pPr>
      <w:r>
        <w:rPr>
          <w:rFonts w:hint="eastAsia"/>
          <w:sz w:val="20"/>
          <w:szCs w:val="20"/>
        </w:rPr>
        <w:t xml:space="preserve">5. </w:t>
      </w:r>
      <w:r w:rsidRPr="00306EE1">
        <w:rPr>
          <w:rFonts w:hint="eastAsia"/>
          <w:sz w:val="20"/>
          <w:szCs w:val="20"/>
        </w:rPr>
        <w:t xml:space="preserve">The meaning of </w:t>
      </w:r>
      <w:r w:rsidRPr="00306EE1">
        <w:rPr>
          <w:sz w:val="20"/>
          <w:szCs w:val="20"/>
        </w:rPr>
        <w:t>“</w:t>
      </w:r>
      <w:r w:rsidRPr="00306EE1">
        <w:rPr>
          <w:rFonts w:hint="eastAsia"/>
          <w:sz w:val="20"/>
          <w:szCs w:val="20"/>
        </w:rPr>
        <w:t>get home</w:t>
      </w:r>
      <w:r w:rsidRPr="00306EE1">
        <w:rPr>
          <w:sz w:val="20"/>
          <w:szCs w:val="20"/>
        </w:rPr>
        <w:t>”</w:t>
      </w:r>
      <w:r w:rsidRPr="00306EE1">
        <w:rPr>
          <w:rFonts w:hint="eastAsia"/>
          <w:sz w:val="20"/>
          <w:szCs w:val="20"/>
        </w:rPr>
        <w:t xml:space="preserve"> in Chinese is _______</w:t>
      </w:r>
    </w:p>
    <w:p w:rsidR="00070511" w:rsidRPr="00306EE1" w:rsidRDefault="00070511" w:rsidP="00070511">
      <w:pPr>
        <w:ind w:firstLineChars="100" w:firstLine="200"/>
        <w:rPr>
          <w:rFonts w:hint="eastAsia"/>
          <w:sz w:val="20"/>
          <w:szCs w:val="20"/>
        </w:rPr>
      </w:pPr>
      <w:r w:rsidRPr="00306EE1">
        <w:rPr>
          <w:rFonts w:hint="eastAsia"/>
          <w:sz w:val="20"/>
          <w:szCs w:val="20"/>
        </w:rPr>
        <w:t xml:space="preserve">A. </w:t>
      </w:r>
      <w:r w:rsidRPr="00306EE1">
        <w:rPr>
          <w:rFonts w:hint="eastAsia"/>
          <w:sz w:val="20"/>
          <w:szCs w:val="20"/>
        </w:rPr>
        <w:t>回家</w:t>
      </w:r>
      <w:r>
        <w:rPr>
          <w:rFonts w:hint="eastAsia"/>
          <w:sz w:val="20"/>
          <w:szCs w:val="20"/>
        </w:rPr>
        <w:t xml:space="preserve">   </w:t>
      </w:r>
      <w:r>
        <w:rPr>
          <w:rFonts w:hint="eastAsia"/>
          <w:sz w:val="20"/>
          <w:szCs w:val="20"/>
        </w:rPr>
        <w:tab/>
      </w:r>
      <w:r>
        <w:rPr>
          <w:rFonts w:hint="eastAsia"/>
          <w:sz w:val="20"/>
          <w:szCs w:val="20"/>
        </w:rPr>
        <w:tab/>
      </w:r>
      <w:r w:rsidRPr="00306EE1">
        <w:rPr>
          <w:rFonts w:hint="eastAsia"/>
          <w:sz w:val="20"/>
          <w:szCs w:val="20"/>
        </w:rPr>
        <w:t xml:space="preserve">B. </w:t>
      </w:r>
      <w:r w:rsidRPr="00306EE1">
        <w:rPr>
          <w:rFonts w:hint="eastAsia"/>
          <w:sz w:val="20"/>
          <w:szCs w:val="20"/>
        </w:rPr>
        <w:t>想家</w:t>
      </w:r>
      <w:r>
        <w:rPr>
          <w:rFonts w:hint="eastAsia"/>
          <w:sz w:val="20"/>
          <w:szCs w:val="20"/>
        </w:rPr>
        <w:t xml:space="preserve">  </w:t>
      </w:r>
      <w:r>
        <w:rPr>
          <w:rFonts w:hint="eastAsia"/>
          <w:sz w:val="20"/>
          <w:szCs w:val="20"/>
        </w:rPr>
        <w:tab/>
      </w:r>
      <w:r w:rsidRPr="00306EE1">
        <w:rPr>
          <w:rFonts w:hint="eastAsia"/>
          <w:sz w:val="20"/>
          <w:szCs w:val="20"/>
        </w:rPr>
        <w:t xml:space="preserve">C. </w:t>
      </w:r>
      <w:r w:rsidRPr="00306EE1">
        <w:rPr>
          <w:rFonts w:hint="eastAsia"/>
          <w:sz w:val="20"/>
          <w:szCs w:val="20"/>
        </w:rPr>
        <w:t>到家</w:t>
      </w:r>
      <w:r w:rsidRPr="00306EE1">
        <w:rPr>
          <w:rFonts w:hint="eastAsia"/>
          <w:sz w:val="20"/>
          <w:szCs w:val="20"/>
        </w:rPr>
        <w:t xml:space="preserve">    </w:t>
      </w:r>
      <w:r w:rsidRPr="00306EE1">
        <w:rPr>
          <w:rFonts w:hint="eastAsia"/>
          <w:sz w:val="20"/>
          <w:szCs w:val="20"/>
        </w:rPr>
        <w:tab/>
      </w:r>
      <w:r w:rsidRPr="00306EE1">
        <w:rPr>
          <w:rFonts w:hint="eastAsia"/>
          <w:sz w:val="20"/>
          <w:szCs w:val="20"/>
        </w:rPr>
        <w:tab/>
        <w:t>D.</w:t>
      </w:r>
      <w:r w:rsidRPr="00306EE1">
        <w:rPr>
          <w:rFonts w:hint="eastAsia"/>
          <w:sz w:val="20"/>
          <w:szCs w:val="20"/>
        </w:rPr>
        <w:t>离开家</w:t>
      </w:r>
    </w:p>
    <w:p w:rsidR="00070511" w:rsidRPr="00306EE1" w:rsidRDefault="00070511" w:rsidP="00070511">
      <w:pPr>
        <w:rPr>
          <w:rFonts w:hint="eastAsia"/>
          <w:sz w:val="20"/>
          <w:szCs w:val="20"/>
        </w:rPr>
      </w:pPr>
    </w:p>
    <w:p w:rsidR="00C67B57" w:rsidRPr="00070511" w:rsidRDefault="00C67B57" w:rsidP="00070511">
      <w:pPr>
        <w:rPr>
          <w:szCs w:val="21"/>
        </w:rPr>
      </w:pPr>
    </w:p>
    <w:sectPr w:rsidR="00C67B57" w:rsidRPr="00070511" w:rsidSect="006D21A1">
      <w:headerReference w:type="even" r:id="rId21"/>
      <w:headerReference w:type="default" r:id="rId22"/>
      <w:footerReference w:type="default" r:id="rId23"/>
      <w:headerReference w:type="firs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9AB" w:rsidRDefault="001729AB" w:rsidP="00CE4559">
      <w:r>
        <w:separator/>
      </w:r>
    </w:p>
  </w:endnote>
  <w:endnote w:type="continuationSeparator" w:id="0">
    <w:p w:rsidR="001729AB" w:rsidRDefault="001729AB"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方正隶书简体">
    <w:altName w:val="黑体"/>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1729AB">
          <w:pPr>
            <w:pStyle w:val="a8"/>
            <w:jc w:val="right"/>
          </w:pPr>
        </w:p>
      </w:tc>
    </w:tr>
  </w:tbl>
  <w:p w:rsidR="00BE4451" w:rsidRDefault="001729A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9AB" w:rsidRDefault="001729AB" w:rsidP="00CE4559">
      <w:r>
        <w:separator/>
      </w:r>
    </w:p>
  </w:footnote>
  <w:footnote w:type="continuationSeparator" w:id="0">
    <w:p w:rsidR="001729AB" w:rsidRDefault="001729AB"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A83C7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A83C7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A83C7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4">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6">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9">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0">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3">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4">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8">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1">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28">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29">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2">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5">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7"/>
  </w:num>
  <w:num w:numId="2">
    <w:abstractNumId w:val="3"/>
  </w:num>
  <w:num w:numId="3">
    <w:abstractNumId w:val="10"/>
  </w:num>
  <w:num w:numId="4">
    <w:abstractNumId w:val="2"/>
  </w:num>
  <w:num w:numId="5">
    <w:abstractNumId w:val="1"/>
  </w:num>
  <w:num w:numId="6">
    <w:abstractNumId w:val="29"/>
  </w:num>
  <w:num w:numId="7">
    <w:abstractNumId w:val="0"/>
  </w:num>
  <w:num w:numId="8">
    <w:abstractNumId w:val="18"/>
  </w:num>
  <w:num w:numId="9">
    <w:abstractNumId w:val="20"/>
  </w:num>
  <w:num w:numId="10">
    <w:abstractNumId w:val="1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5"/>
  </w:num>
  <w:num w:numId="14">
    <w:abstractNumId w:val="38"/>
  </w:num>
  <w:num w:numId="15">
    <w:abstractNumId w:val="9"/>
  </w:num>
  <w:num w:numId="16">
    <w:abstractNumId w:val="35"/>
  </w:num>
  <w:num w:numId="17">
    <w:abstractNumId w:val="14"/>
  </w:num>
  <w:num w:numId="18">
    <w:abstractNumId w:val="36"/>
  </w:num>
  <w:num w:numId="19">
    <w:abstractNumId w:val="7"/>
  </w:num>
  <w:num w:numId="20">
    <w:abstractNumId w:val="22"/>
  </w:num>
  <w:num w:numId="21">
    <w:abstractNumId w:val="39"/>
  </w:num>
  <w:num w:numId="22">
    <w:abstractNumId w:val="33"/>
  </w:num>
  <w:num w:numId="23">
    <w:abstractNumId w:val="5"/>
  </w:num>
  <w:num w:numId="24">
    <w:abstractNumId w:val="13"/>
  </w:num>
  <w:num w:numId="25">
    <w:abstractNumId w:val="24"/>
  </w:num>
  <w:num w:numId="26">
    <w:abstractNumId w:val="12"/>
  </w:num>
  <w:num w:numId="27">
    <w:abstractNumId w:val="37"/>
  </w:num>
  <w:num w:numId="28">
    <w:abstractNumId w:val="6"/>
  </w:num>
  <w:num w:numId="29">
    <w:abstractNumId w:val="23"/>
  </w:num>
  <w:num w:numId="30">
    <w:abstractNumId w:val="4"/>
  </w:num>
  <w:num w:numId="31">
    <w:abstractNumId w:val="32"/>
  </w:num>
  <w:num w:numId="32">
    <w:abstractNumId w:val="16"/>
  </w:num>
  <w:num w:numId="33">
    <w:abstractNumId w:val="21"/>
  </w:num>
  <w:num w:numId="34">
    <w:abstractNumId w:val="40"/>
  </w:num>
  <w:num w:numId="35">
    <w:abstractNumId w:val="28"/>
  </w:num>
  <w:num w:numId="36">
    <w:abstractNumId w:val="11"/>
  </w:num>
  <w:num w:numId="37">
    <w:abstractNumId w:val="31"/>
  </w:num>
  <w:num w:numId="38">
    <w:abstractNumId w:val="34"/>
  </w:num>
  <w:num w:numId="39">
    <w:abstractNumId w:val="17"/>
  </w:num>
  <w:num w:numId="40">
    <w:abstractNumId w:val="8"/>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776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59E0"/>
    <w:rsid w:val="00056208"/>
    <w:rsid w:val="0006720B"/>
    <w:rsid w:val="0007014E"/>
    <w:rsid w:val="00070511"/>
    <w:rsid w:val="00071F1F"/>
    <w:rsid w:val="000757B3"/>
    <w:rsid w:val="000C04A7"/>
    <w:rsid w:val="000D791D"/>
    <w:rsid w:val="000F1FE3"/>
    <w:rsid w:val="00106EBC"/>
    <w:rsid w:val="00111D4D"/>
    <w:rsid w:val="00117178"/>
    <w:rsid w:val="00133D47"/>
    <w:rsid w:val="00141D8F"/>
    <w:rsid w:val="001729AB"/>
    <w:rsid w:val="00175C45"/>
    <w:rsid w:val="001953A4"/>
    <w:rsid w:val="00197224"/>
    <w:rsid w:val="001A1A89"/>
    <w:rsid w:val="001A5AE4"/>
    <w:rsid w:val="001C66ED"/>
    <w:rsid w:val="001C69AE"/>
    <w:rsid w:val="001E451B"/>
    <w:rsid w:val="00214B5F"/>
    <w:rsid w:val="00225B2D"/>
    <w:rsid w:val="00254D5E"/>
    <w:rsid w:val="002608D7"/>
    <w:rsid w:val="00264CF7"/>
    <w:rsid w:val="00285E5B"/>
    <w:rsid w:val="002911E6"/>
    <w:rsid w:val="00291475"/>
    <w:rsid w:val="0029667C"/>
    <w:rsid w:val="002A34B3"/>
    <w:rsid w:val="002C38AB"/>
    <w:rsid w:val="002D6565"/>
    <w:rsid w:val="002E4BE2"/>
    <w:rsid w:val="002E6D74"/>
    <w:rsid w:val="00311A46"/>
    <w:rsid w:val="00316BA5"/>
    <w:rsid w:val="00350BB2"/>
    <w:rsid w:val="003A16A0"/>
    <w:rsid w:val="003B62B5"/>
    <w:rsid w:val="003D1D9B"/>
    <w:rsid w:val="003E6205"/>
    <w:rsid w:val="003E6601"/>
    <w:rsid w:val="004116B9"/>
    <w:rsid w:val="0042088B"/>
    <w:rsid w:val="00420A02"/>
    <w:rsid w:val="00430933"/>
    <w:rsid w:val="00431DC5"/>
    <w:rsid w:val="00447EE2"/>
    <w:rsid w:val="00460BDB"/>
    <w:rsid w:val="004A1A7C"/>
    <w:rsid w:val="004A54A9"/>
    <w:rsid w:val="004A6154"/>
    <w:rsid w:val="004B034A"/>
    <w:rsid w:val="004B76FB"/>
    <w:rsid w:val="004D5BD7"/>
    <w:rsid w:val="004E5FC4"/>
    <w:rsid w:val="004F20FC"/>
    <w:rsid w:val="004F79FE"/>
    <w:rsid w:val="00515B9E"/>
    <w:rsid w:val="005227A1"/>
    <w:rsid w:val="0053558B"/>
    <w:rsid w:val="00540236"/>
    <w:rsid w:val="0054184C"/>
    <w:rsid w:val="005453CB"/>
    <w:rsid w:val="005574E4"/>
    <w:rsid w:val="0056465F"/>
    <w:rsid w:val="00594FBF"/>
    <w:rsid w:val="005A4869"/>
    <w:rsid w:val="005A7B69"/>
    <w:rsid w:val="005B2AD4"/>
    <w:rsid w:val="005C75AD"/>
    <w:rsid w:val="005E3ABB"/>
    <w:rsid w:val="005F1BA9"/>
    <w:rsid w:val="005F1C73"/>
    <w:rsid w:val="005F6D92"/>
    <w:rsid w:val="00611CAA"/>
    <w:rsid w:val="00624A87"/>
    <w:rsid w:val="00641161"/>
    <w:rsid w:val="006653AF"/>
    <w:rsid w:val="006A3DBE"/>
    <w:rsid w:val="006A64EB"/>
    <w:rsid w:val="006D4888"/>
    <w:rsid w:val="006E1BE3"/>
    <w:rsid w:val="006E51E1"/>
    <w:rsid w:val="00710156"/>
    <w:rsid w:val="007267CC"/>
    <w:rsid w:val="0074446B"/>
    <w:rsid w:val="007548B0"/>
    <w:rsid w:val="00763CB3"/>
    <w:rsid w:val="00773DCE"/>
    <w:rsid w:val="0078236F"/>
    <w:rsid w:val="0079031C"/>
    <w:rsid w:val="007A5CB2"/>
    <w:rsid w:val="007D5C1F"/>
    <w:rsid w:val="007F60F1"/>
    <w:rsid w:val="008074E6"/>
    <w:rsid w:val="008138C2"/>
    <w:rsid w:val="00826479"/>
    <w:rsid w:val="0084161D"/>
    <w:rsid w:val="00853871"/>
    <w:rsid w:val="0086042B"/>
    <w:rsid w:val="008838BE"/>
    <w:rsid w:val="008A05FC"/>
    <w:rsid w:val="008B3316"/>
    <w:rsid w:val="008D2ACB"/>
    <w:rsid w:val="008D2DD0"/>
    <w:rsid w:val="008D498B"/>
    <w:rsid w:val="008E6CA7"/>
    <w:rsid w:val="008F2163"/>
    <w:rsid w:val="00926227"/>
    <w:rsid w:val="00927316"/>
    <w:rsid w:val="00941F7F"/>
    <w:rsid w:val="0097533F"/>
    <w:rsid w:val="009A2E1B"/>
    <w:rsid w:val="009D4001"/>
    <w:rsid w:val="00A06EFE"/>
    <w:rsid w:val="00A51F0E"/>
    <w:rsid w:val="00A57FC1"/>
    <w:rsid w:val="00A83C74"/>
    <w:rsid w:val="00A95EC0"/>
    <w:rsid w:val="00AD183E"/>
    <w:rsid w:val="00B103CA"/>
    <w:rsid w:val="00B47E9C"/>
    <w:rsid w:val="00B61492"/>
    <w:rsid w:val="00B67B29"/>
    <w:rsid w:val="00BB44FB"/>
    <w:rsid w:val="00BC13A6"/>
    <w:rsid w:val="00BC477C"/>
    <w:rsid w:val="00BC4BD5"/>
    <w:rsid w:val="00BE700F"/>
    <w:rsid w:val="00C03C63"/>
    <w:rsid w:val="00C20483"/>
    <w:rsid w:val="00C30DBA"/>
    <w:rsid w:val="00C410C1"/>
    <w:rsid w:val="00C522A2"/>
    <w:rsid w:val="00C67B57"/>
    <w:rsid w:val="00C96049"/>
    <w:rsid w:val="00CA5507"/>
    <w:rsid w:val="00CB5C03"/>
    <w:rsid w:val="00CD5B26"/>
    <w:rsid w:val="00CE4559"/>
    <w:rsid w:val="00CF6B27"/>
    <w:rsid w:val="00CF6CF3"/>
    <w:rsid w:val="00DC0868"/>
    <w:rsid w:val="00DF6D5B"/>
    <w:rsid w:val="00E27FD1"/>
    <w:rsid w:val="00E420F8"/>
    <w:rsid w:val="00E70D1B"/>
    <w:rsid w:val="00E7196F"/>
    <w:rsid w:val="00ED0EFD"/>
    <w:rsid w:val="00ED49AF"/>
    <w:rsid w:val="00EE43F5"/>
    <w:rsid w:val="00F071DA"/>
    <w:rsid w:val="00F2376F"/>
    <w:rsid w:val="00F25D13"/>
    <w:rsid w:val="00F312FD"/>
    <w:rsid w:val="00F32118"/>
    <w:rsid w:val="00F371E0"/>
    <w:rsid w:val="00F7081E"/>
    <w:rsid w:val="00F741F2"/>
    <w:rsid w:val="00FA4734"/>
    <w:rsid w:val="00FB18C9"/>
    <w:rsid w:val="00FB6580"/>
    <w:rsid w:val="00FB72D8"/>
    <w:rsid w:val="00FC1B5B"/>
    <w:rsid w:val="00FC2120"/>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177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iPriority w:val="99"/>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iPriority w:val="99"/>
    <w:unhideWhenUsed/>
    <w:rsid w:val="00CE4559"/>
    <w:rPr>
      <w:color w:val="0000FF" w:themeColor="hyperlink"/>
      <w:u w:val="single"/>
    </w:rPr>
  </w:style>
  <w:style w:type="paragraph" w:styleId="aa">
    <w:name w:val="Balloon Text"/>
    <w:basedOn w:val="a0"/>
    <w:link w:val="Char3"/>
    <w:uiPriority w:val="99"/>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basedOn w:val="a0"/>
    <w:link w:val="Char4"/>
    <w:rsid w:val="00F071DA"/>
    <w:rPr>
      <w:rFonts w:ascii="宋体" w:eastAsia="宋体" w:hAnsi="Courier New" w:cs="Times New Roman"/>
      <w:szCs w:val="20"/>
    </w:rPr>
  </w:style>
  <w:style w:type="character" w:customStyle="1" w:styleId="Char4">
    <w:name w:val="纯文本 Char"/>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uiPriority w:val="22"/>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7"/>
    <w:rsid w:val="00FC1B5B"/>
    <w:pPr>
      <w:spacing w:after="120"/>
    </w:pPr>
    <w:rPr>
      <w:rFonts w:ascii="Times New Roman" w:eastAsia="宋体" w:hAnsi="Times New Roman" w:cs="Times New Roman"/>
      <w:szCs w:val="20"/>
    </w:rPr>
  </w:style>
  <w:style w:type="character" w:customStyle="1" w:styleId="Char7">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basedOn w:val="a1"/>
    <w:link w:val="af"/>
    <w:rsid w:val="00070511"/>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1542</Words>
  <Characters>8796</Characters>
  <Application>Microsoft Office Word</Application>
  <DocSecurity>0</DocSecurity>
  <Lines>73</Lines>
  <Paragraphs>20</Paragraphs>
  <ScaleCrop>false</ScaleCrop>
  <Company>Lenovo</Company>
  <LinksUpToDate>false</LinksUpToDate>
  <CharactersWithSpaces>10318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40</cp:revision>
  <dcterms:created xsi:type="dcterms:W3CDTF">2012-08-22T03:05:00Z</dcterms:created>
  <dcterms:modified xsi:type="dcterms:W3CDTF">2012-08-29T06:45:00Z</dcterms:modified>
</cp:coreProperties>
</file>